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DD732" w14:textId="6594A0A5" w:rsidR="00F27A98" w:rsidRPr="00D55F80" w:rsidRDefault="00F27A98" w:rsidP="00F27A98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 xml:space="preserve">ZAŁĄCZNIK NR 1.3 DO SWZ – </w:t>
      </w:r>
      <w:r w:rsidR="00165282" w:rsidRPr="00165282">
        <w:rPr>
          <w:rFonts w:ascii="Verdana" w:eastAsia="Verdana" w:hAnsi="Verdana"/>
          <w:b/>
          <w:sz w:val="18"/>
          <w:szCs w:val="18"/>
        </w:rPr>
        <w:t xml:space="preserve">SPECYFIKACJA TECHNICZNA DLA CZĘŚCI </w:t>
      </w:r>
      <w:r w:rsidR="00165282">
        <w:rPr>
          <w:rFonts w:ascii="Verdana" w:eastAsia="Verdana" w:hAnsi="Verdana"/>
          <w:b/>
          <w:sz w:val="18"/>
          <w:szCs w:val="18"/>
        </w:rPr>
        <w:t>5</w:t>
      </w:r>
    </w:p>
    <w:p w14:paraId="4F1EC87A" w14:textId="77777777" w:rsidR="00F27A98" w:rsidRPr="00F27A98" w:rsidRDefault="00F27A98" w:rsidP="00055113">
      <w:pPr>
        <w:ind w:left="720" w:hanging="360"/>
        <w:rPr>
          <w:rFonts w:ascii="Verdana" w:hAnsi="Verdana"/>
          <w:sz w:val="18"/>
          <w:szCs w:val="18"/>
        </w:rPr>
      </w:pPr>
    </w:p>
    <w:p w14:paraId="59ABADC2" w14:textId="77777777" w:rsidR="00121410" w:rsidRPr="00F27A98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Zakres zamówienia</w:t>
      </w:r>
    </w:p>
    <w:p w14:paraId="2A35C338" w14:textId="77777777" w:rsidR="00121410" w:rsidRPr="00F27A98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Zakres zamówienia </w:t>
      </w:r>
      <w:r w:rsidRPr="00F27A98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F27A98">
        <w:rPr>
          <w:rFonts w:ascii="Verdana" w:hAnsi="Verdana"/>
          <w:sz w:val="18"/>
          <w:szCs w:val="18"/>
        </w:rPr>
        <w:t>obejmuje:</w:t>
      </w:r>
    </w:p>
    <w:p w14:paraId="6B8F09B7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Oprac</w:t>
      </w:r>
      <w:r w:rsidR="000C4FFF" w:rsidRPr="00F27A98">
        <w:rPr>
          <w:rFonts w:ascii="Verdana" w:hAnsi="Verdana"/>
          <w:sz w:val="18"/>
          <w:szCs w:val="18"/>
        </w:rPr>
        <w:t xml:space="preserve">owanie </w:t>
      </w:r>
      <w:r w:rsidR="00C040AB" w:rsidRPr="00F27A98">
        <w:rPr>
          <w:rFonts w:ascii="Verdana" w:hAnsi="Verdana"/>
          <w:sz w:val="18"/>
          <w:szCs w:val="18"/>
          <w:lang w:val="pl-PL"/>
        </w:rPr>
        <w:t>projektu technicznego</w:t>
      </w:r>
      <w:r w:rsidR="000C4FFF" w:rsidRPr="00F27A98">
        <w:rPr>
          <w:rFonts w:ascii="Verdana" w:hAnsi="Verdana"/>
          <w:sz w:val="18"/>
          <w:szCs w:val="18"/>
          <w:lang w:val="pl-PL"/>
        </w:rPr>
        <w:t>,</w:t>
      </w:r>
    </w:p>
    <w:p w14:paraId="6974B188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3CCB9895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Dostawę wszystkich materiałów niezbędnych do realizacji zadania</w:t>
      </w:r>
      <w:r w:rsidRPr="00F27A98">
        <w:rPr>
          <w:rFonts w:ascii="Verdana" w:hAnsi="Verdana"/>
          <w:sz w:val="18"/>
          <w:szCs w:val="18"/>
          <w:lang w:val="pl-PL"/>
        </w:rPr>
        <w:t>,</w:t>
      </w:r>
      <w:r w:rsidRPr="00F27A98">
        <w:rPr>
          <w:rFonts w:ascii="Verdana" w:hAnsi="Verdana"/>
          <w:sz w:val="18"/>
          <w:szCs w:val="18"/>
        </w:rPr>
        <w:t xml:space="preserve"> </w:t>
      </w:r>
    </w:p>
    <w:p w14:paraId="69A94E5D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F303581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Przeprowadzenie prac pomiarowych, badań </w:t>
      </w:r>
      <w:proofErr w:type="spellStart"/>
      <w:r w:rsidRPr="00F27A98">
        <w:rPr>
          <w:rFonts w:ascii="Verdana" w:hAnsi="Verdana"/>
          <w:sz w:val="18"/>
          <w:szCs w:val="18"/>
        </w:rPr>
        <w:t>pomontażowych</w:t>
      </w:r>
      <w:proofErr w:type="spellEnd"/>
      <w:r w:rsidRPr="00F27A98">
        <w:rPr>
          <w:rFonts w:ascii="Verdana" w:hAnsi="Verdana"/>
          <w:sz w:val="18"/>
          <w:szCs w:val="18"/>
        </w:rPr>
        <w:t>, oraz uczestniczenie w pracach odbiorowych</w:t>
      </w:r>
      <w:r w:rsidRPr="00F27A98">
        <w:rPr>
          <w:rFonts w:ascii="Verdana" w:hAnsi="Verdana"/>
          <w:sz w:val="18"/>
          <w:szCs w:val="18"/>
          <w:lang w:val="pl-PL"/>
        </w:rPr>
        <w:t>,</w:t>
      </w:r>
    </w:p>
    <w:p w14:paraId="17816909" w14:textId="77777777" w:rsidR="00121410" w:rsidRPr="00F27A98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Przygotowanie dokumentacji powykonawczej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AA74992" w14:textId="77777777" w:rsidR="00D63792" w:rsidRPr="00F27A98" w:rsidRDefault="00D63792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Stan projektowany</w:t>
      </w:r>
    </w:p>
    <w:p w14:paraId="5EBE54EE" w14:textId="77777777" w:rsidR="00CE4F6C" w:rsidRPr="005F7029" w:rsidRDefault="00CE4F6C" w:rsidP="00D63792">
      <w:pPr>
        <w:pStyle w:val="Nagwek1"/>
        <w:ind w:left="720"/>
        <w:rPr>
          <w:rFonts w:ascii="Verdana" w:hAnsi="Verdana"/>
          <w:sz w:val="18"/>
          <w:szCs w:val="18"/>
        </w:rPr>
      </w:pPr>
      <w:r w:rsidRPr="005F7029">
        <w:rPr>
          <w:rFonts w:ascii="Verdana" w:hAnsi="Verdana"/>
          <w:sz w:val="18"/>
          <w:szCs w:val="18"/>
        </w:rPr>
        <w:t>Zadanie obejmuje:</w:t>
      </w:r>
    </w:p>
    <w:p w14:paraId="50811ABE" w14:textId="77777777" w:rsidR="00D53CF9" w:rsidRPr="00D53CF9" w:rsidRDefault="00D53CF9" w:rsidP="00D53CF9">
      <w:pPr>
        <w:keepNext/>
        <w:rPr>
          <w:rFonts w:ascii="Verdana" w:hAnsi="Verdana" w:cs="Calibri"/>
          <w:b/>
          <w:bCs/>
          <w:sz w:val="18"/>
          <w:szCs w:val="18"/>
        </w:rPr>
      </w:pPr>
      <w:r w:rsidRPr="00D53CF9">
        <w:rPr>
          <w:rFonts w:ascii="Verdana" w:hAnsi="Verdana" w:cs="Calibri"/>
          <w:b/>
          <w:bCs/>
          <w:sz w:val="18"/>
          <w:szCs w:val="18"/>
        </w:rPr>
        <w:t xml:space="preserve">Wymiana istniejących rozdzielnic </w:t>
      </w:r>
      <w:proofErr w:type="spellStart"/>
      <w:r w:rsidRPr="00D53CF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D53CF9">
        <w:rPr>
          <w:rFonts w:ascii="Verdana" w:hAnsi="Verdana" w:cs="Calibri"/>
          <w:b/>
          <w:bCs/>
          <w:sz w:val="18"/>
          <w:szCs w:val="18"/>
        </w:rPr>
        <w:t xml:space="preserve"> na stacjach słupowych na terenie Rejonu Energetycznego Piotrków Trybunalski (obszar gmin: Przedbórz, Kluczewsko) - pakiet (1,2,3,4,5,6)”</w:t>
      </w:r>
    </w:p>
    <w:p w14:paraId="03EBC59E" w14:textId="77777777" w:rsidR="00D53CF9" w:rsidRPr="00D53CF9" w:rsidRDefault="00D53CF9" w:rsidP="00D53CF9">
      <w:pPr>
        <w:keepNext/>
        <w:rPr>
          <w:rFonts w:ascii="Verdana" w:hAnsi="Verdana" w:cs="Calibri"/>
          <w:b/>
          <w:bCs/>
          <w:sz w:val="18"/>
          <w:szCs w:val="18"/>
        </w:rPr>
      </w:pPr>
      <w:r w:rsidRPr="00D53CF9">
        <w:rPr>
          <w:rFonts w:ascii="Verdana" w:hAnsi="Verdana" w:cs="Calibri"/>
          <w:b/>
          <w:bCs/>
          <w:sz w:val="18"/>
          <w:szCs w:val="18"/>
        </w:rPr>
        <w:t xml:space="preserve">Zadanie 1 – Wymiana istniejącej napowietrznej rozdzielnicy </w:t>
      </w:r>
      <w:proofErr w:type="spellStart"/>
      <w:r w:rsidRPr="00D53CF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D53CF9">
        <w:rPr>
          <w:rFonts w:ascii="Verdana" w:hAnsi="Verdana" w:cs="Calibri"/>
          <w:b/>
          <w:bCs/>
          <w:sz w:val="18"/>
          <w:szCs w:val="18"/>
        </w:rPr>
        <w:t xml:space="preserve"> na stacji słupowej 15/0,4kV nr 5-0282 „Henryków”</w:t>
      </w:r>
    </w:p>
    <w:p w14:paraId="0708E2AB" w14:textId="77777777" w:rsidR="00D53CF9" w:rsidRPr="00D53CF9" w:rsidRDefault="00D53CF9" w:rsidP="00D53CF9">
      <w:pPr>
        <w:keepNext/>
        <w:rPr>
          <w:rFonts w:ascii="Verdana" w:hAnsi="Verdana" w:cs="Calibri"/>
          <w:b/>
          <w:bCs/>
          <w:sz w:val="18"/>
          <w:szCs w:val="18"/>
        </w:rPr>
      </w:pPr>
      <w:r w:rsidRPr="00D53CF9">
        <w:rPr>
          <w:rFonts w:ascii="Verdana" w:hAnsi="Verdana" w:cs="Calibri"/>
          <w:b/>
          <w:bCs/>
          <w:sz w:val="18"/>
          <w:szCs w:val="18"/>
        </w:rPr>
        <w:t xml:space="preserve">Zadanie 2 – Wymiana istniejącej napowietrznej rozdzielnicy </w:t>
      </w:r>
      <w:proofErr w:type="spellStart"/>
      <w:r w:rsidRPr="00D53CF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D53CF9">
        <w:rPr>
          <w:rFonts w:ascii="Verdana" w:hAnsi="Verdana" w:cs="Calibri"/>
          <w:b/>
          <w:bCs/>
          <w:sz w:val="18"/>
          <w:szCs w:val="18"/>
        </w:rPr>
        <w:t xml:space="preserve"> na stacji słupowej 15/0,4kV nr 5-0289 „Jeżowiec Kowale”</w:t>
      </w:r>
    </w:p>
    <w:p w14:paraId="7AEC6A4C" w14:textId="77777777" w:rsidR="00D53CF9" w:rsidRPr="00D53CF9" w:rsidRDefault="00D53CF9" w:rsidP="00D53CF9">
      <w:pPr>
        <w:keepNext/>
        <w:rPr>
          <w:rFonts w:ascii="Verdana" w:hAnsi="Verdana" w:cs="Calibri"/>
          <w:b/>
          <w:bCs/>
          <w:sz w:val="18"/>
          <w:szCs w:val="18"/>
        </w:rPr>
      </w:pPr>
      <w:r w:rsidRPr="00D53CF9">
        <w:rPr>
          <w:rFonts w:ascii="Verdana" w:hAnsi="Verdana" w:cs="Calibri"/>
          <w:b/>
          <w:bCs/>
          <w:sz w:val="18"/>
          <w:szCs w:val="18"/>
        </w:rPr>
        <w:t xml:space="preserve">Zadanie 3 – Wymiana istniejącej napowietrznej rozdzielnicy </w:t>
      </w:r>
      <w:proofErr w:type="spellStart"/>
      <w:r w:rsidRPr="00D53CF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D53CF9">
        <w:rPr>
          <w:rFonts w:ascii="Verdana" w:hAnsi="Verdana" w:cs="Calibri"/>
          <w:b/>
          <w:bCs/>
          <w:sz w:val="18"/>
          <w:szCs w:val="18"/>
        </w:rPr>
        <w:t xml:space="preserve"> na stacji słupowej 15/0,4kV nr 5-0292 „Dobromierz TV-1”</w:t>
      </w:r>
    </w:p>
    <w:p w14:paraId="5AB6DDF1" w14:textId="77777777" w:rsidR="00D53CF9" w:rsidRPr="00D53CF9" w:rsidRDefault="00D53CF9" w:rsidP="00D53CF9">
      <w:pPr>
        <w:keepNext/>
        <w:rPr>
          <w:rFonts w:ascii="Verdana" w:hAnsi="Verdana" w:cs="Calibri"/>
          <w:b/>
          <w:bCs/>
          <w:sz w:val="18"/>
          <w:szCs w:val="18"/>
        </w:rPr>
      </w:pPr>
      <w:r w:rsidRPr="00D53CF9">
        <w:rPr>
          <w:rFonts w:ascii="Verdana" w:hAnsi="Verdana" w:cs="Calibri"/>
          <w:b/>
          <w:bCs/>
          <w:sz w:val="18"/>
          <w:szCs w:val="18"/>
        </w:rPr>
        <w:t xml:space="preserve">Zadanie 4 – Wymiana istniejącej napowietrznej rozdzielnicy </w:t>
      </w:r>
      <w:proofErr w:type="spellStart"/>
      <w:r w:rsidRPr="00D53CF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D53CF9">
        <w:rPr>
          <w:rFonts w:ascii="Verdana" w:hAnsi="Verdana" w:cs="Calibri"/>
          <w:b/>
          <w:bCs/>
          <w:sz w:val="18"/>
          <w:szCs w:val="18"/>
        </w:rPr>
        <w:t xml:space="preserve"> na stacji słupowej 15/0,4kV nr 5-0296 „Przedbórz ul. Spacerowa”</w:t>
      </w:r>
    </w:p>
    <w:p w14:paraId="346D5BF7" w14:textId="77777777" w:rsidR="00D53CF9" w:rsidRPr="00D53CF9" w:rsidRDefault="00D53CF9" w:rsidP="00D53CF9">
      <w:pPr>
        <w:keepNext/>
        <w:rPr>
          <w:rFonts w:ascii="Verdana" w:hAnsi="Verdana" w:cs="Calibri"/>
          <w:b/>
          <w:bCs/>
          <w:sz w:val="18"/>
          <w:szCs w:val="18"/>
        </w:rPr>
      </w:pPr>
      <w:r w:rsidRPr="00D53CF9">
        <w:rPr>
          <w:rFonts w:ascii="Verdana" w:hAnsi="Verdana" w:cs="Calibri"/>
          <w:b/>
          <w:bCs/>
          <w:sz w:val="18"/>
          <w:szCs w:val="18"/>
        </w:rPr>
        <w:t xml:space="preserve">Zadanie 5 - Wymiana istniejącej napowietrznej rozdzielnicy </w:t>
      </w:r>
      <w:proofErr w:type="spellStart"/>
      <w:r w:rsidRPr="00D53CF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D53CF9">
        <w:rPr>
          <w:rFonts w:ascii="Verdana" w:hAnsi="Verdana" w:cs="Calibri"/>
          <w:b/>
          <w:bCs/>
          <w:sz w:val="18"/>
          <w:szCs w:val="18"/>
        </w:rPr>
        <w:t xml:space="preserve"> na stacji słupowej 15/0,4kV nr 5-0363 „Dobromierz TV-2”</w:t>
      </w:r>
    </w:p>
    <w:p w14:paraId="32F6A942" w14:textId="626DDE68" w:rsidR="00CE4F6C" w:rsidRPr="005F7029" w:rsidRDefault="00D53CF9" w:rsidP="00D53CF9">
      <w:pPr>
        <w:keepNext/>
        <w:rPr>
          <w:rFonts w:ascii="Verdana" w:hAnsi="Verdana"/>
          <w:sz w:val="18"/>
          <w:szCs w:val="18"/>
        </w:rPr>
      </w:pPr>
      <w:r w:rsidRPr="00D53CF9">
        <w:rPr>
          <w:rFonts w:ascii="Verdana" w:hAnsi="Verdana" w:cs="Calibri"/>
          <w:b/>
          <w:bCs/>
          <w:sz w:val="18"/>
          <w:szCs w:val="18"/>
        </w:rPr>
        <w:t xml:space="preserve">Zadanie 6 - Wymiana istniejącej napowietrznej rozdzielnicy </w:t>
      </w:r>
      <w:proofErr w:type="spellStart"/>
      <w:r w:rsidRPr="00D53CF9">
        <w:rPr>
          <w:rFonts w:ascii="Verdana" w:hAnsi="Verdana" w:cs="Calibri"/>
          <w:b/>
          <w:bCs/>
          <w:sz w:val="18"/>
          <w:szCs w:val="18"/>
        </w:rPr>
        <w:t>nN</w:t>
      </w:r>
      <w:proofErr w:type="spellEnd"/>
      <w:r w:rsidRPr="00D53CF9">
        <w:rPr>
          <w:rFonts w:ascii="Verdana" w:hAnsi="Verdana" w:cs="Calibri"/>
          <w:b/>
          <w:bCs/>
          <w:sz w:val="18"/>
          <w:szCs w:val="18"/>
        </w:rPr>
        <w:t xml:space="preserve"> na stacji słupowej 15/0,4kV nr 5-0759 „Dąbrowa”</w:t>
      </w:r>
    </w:p>
    <w:p w14:paraId="3BC8061E" w14:textId="77777777" w:rsidR="00074ECE" w:rsidRPr="00F27A98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F27A98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39F8F22" w14:textId="5BEC5C78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AA0513" w:rsidRPr="00F27A98">
        <w:rPr>
          <w:rFonts w:ascii="Verdana" w:hAnsi="Verdana" w:cs="Calibri"/>
          <w:sz w:val="18"/>
          <w:szCs w:val="18"/>
        </w:rPr>
        <w:t>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na stacji słupowej 15/0,4 </w:t>
      </w:r>
      <w:proofErr w:type="spellStart"/>
      <w:r w:rsidRPr="00F27A98">
        <w:rPr>
          <w:rFonts w:ascii="Verdana" w:hAnsi="Verdana" w:cs="Calibri"/>
          <w:sz w:val="18"/>
          <w:szCs w:val="18"/>
        </w:rPr>
        <w:t>kV</w:t>
      </w:r>
      <w:proofErr w:type="spellEnd"/>
      <w:r w:rsidR="00AA0513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i uzgodnienie jej w Rejonie.</w:t>
      </w:r>
    </w:p>
    <w:p w14:paraId="1B42C3DA" w14:textId="11E76F4D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Demontaż istniejącej rozdzielni</w:t>
      </w:r>
      <w:r w:rsidR="005B5514">
        <w:rPr>
          <w:rFonts w:ascii="Verdana" w:hAnsi="Verdana" w:cs="Calibri"/>
          <w:sz w:val="18"/>
          <w:szCs w:val="18"/>
        </w:rPr>
        <w:t>cy</w:t>
      </w:r>
      <w:r w:rsidRPr="00F27A98">
        <w:rPr>
          <w:rFonts w:ascii="Verdana" w:hAnsi="Verdana" w:cs="Calibri"/>
          <w:sz w:val="18"/>
          <w:szCs w:val="18"/>
        </w:rPr>
        <w:t xml:space="preserve">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oraz istniejących połączeń głównych stacji po stronie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(połączenie transformatora z rozdzielnią </w:t>
      </w:r>
      <w:r w:rsidR="005B5514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, wyprowadzenie zasilania n</w:t>
      </w:r>
      <w:r w:rsidR="00C41B15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 linie napowietrzne).</w:t>
      </w:r>
    </w:p>
    <w:p w14:paraId="6B603405" w14:textId="22F1C189" w:rsidR="00074ECE" w:rsidRPr="00F27A98" w:rsidRDefault="00074ECE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Montażu nowej rozdzielni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wykonanej zgodnie z WBSE Tom 5 oraz odtworzenie  zasilania po str</w:t>
      </w:r>
      <w:r w:rsidR="00AA0513" w:rsidRPr="00F27A98">
        <w:rPr>
          <w:rFonts w:ascii="Verdana" w:hAnsi="Verdana" w:cs="Calibri"/>
          <w:sz w:val="18"/>
          <w:szCs w:val="18"/>
        </w:rPr>
        <w:t>o</w:t>
      </w:r>
      <w:r w:rsidRPr="00F27A98">
        <w:rPr>
          <w:rFonts w:ascii="Verdana" w:hAnsi="Verdana" w:cs="Calibri"/>
          <w:sz w:val="18"/>
          <w:szCs w:val="18"/>
        </w:rPr>
        <w:t xml:space="preserve">nie </w:t>
      </w:r>
      <w:proofErr w:type="spellStart"/>
      <w:r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4B910BB4" w14:textId="0378BD67" w:rsidR="00F27A98" w:rsidRPr="00C41B15" w:rsidRDefault="007D58F4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 xml:space="preserve">Dla </w:t>
      </w:r>
      <w:r w:rsidR="00F27A98" w:rsidRPr="00F27A98">
        <w:rPr>
          <w:rFonts w:ascii="Verdana" w:hAnsi="Verdana" w:cs="Calibri"/>
          <w:sz w:val="18"/>
          <w:szCs w:val="18"/>
        </w:rPr>
        <w:t>stacji o mocy znamionowej transformatora SN/n</w:t>
      </w:r>
      <w:r w:rsidR="005B5514">
        <w:rPr>
          <w:rFonts w:ascii="Verdana" w:hAnsi="Verdana" w:cs="Calibri"/>
          <w:sz w:val="18"/>
          <w:szCs w:val="18"/>
        </w:rPr>
        <w:t>N</w:t>
      </w:r>
      <w:r w:rsidR="00F27A98" w:rsidRPr="00F27A98">
        <w:rPr>
          <w:rFonts w:ascii="Verdana" w:hAnsi="Verdana" w:cs="Calibri"/>
          <w:sz w:val="18"/>
          <w:szCs w:val="18"/>
        </w:rPr>
        <w:t xml:space="preserve"> o wartości do 630 kVA stosować połączenia wykonane</w:t>
      </w:r>
      <w:r>
        <w:rPr>
          <w:rFonts w:ascii="Verdana" w:hAnsi="Verdana" w:cs="Calibri"/>
          <w:sz w:val="18"/>
          <w:szCs w:val="18"/>
        </w:rPr>
        <w:t xml:space="preserve"> </w:t>
      </w:r>
      <w:r w:rsidR="00F27A98" w:rsidRPr="007D58F4">
        <w:rPr>
          <w:rFonts w:ascii="Verdana" w:hAnsi="Verdana" w:cs="Calibri"/>
          <w:sz w:val="18"/>
          <w:szCs w:val="18"/>
        </w:rPr>
        <w:t>kablami typu</w:t>
      </w:r>
      <w:r>
        <w:rPr>
          <w:rFonts w:ascii="Verdana" w:hAnsi="Verdana" w:cs="Calibri"/>
          <w:sz w:val="18"/>
          <w:szCs w:val="18"/>
        </w:rPr>
        <w:t>:</w:t>
      </w:r>
    </w:p>
    <w:p w14:paraId="19459354" w14:textId="34BC09FB" w:rsidR="004E5387" w:rsidRPr="00F27A98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 xml:space="preserve">YKXS(N2XY) 2x70 </w:t>
      </w:r>
      <w:r w:rsidR="004E5387" w:rsidRPr="00C41B15">
        <w:rPr>
          <w:rFonts w:ascii="Verdana" w:hAnsi="Verdana" w:cs="Calibri"/>
          <w:b/>
          <w:bCs/>
          <w:sz w:val="18"/>
          <w:szCs w:val="18"/>
        </w:rPr>
        <w:t>mm</w:t>
      </w:r>
      <w:r w:rsidR="004E5387"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4E5387" w:rsidRPr="00F27A98">
        <w:rPr>
          <w:rFonts w:ascii="Verdana" w:hAnsi="Verdana" w:cs="Calibri"/>
          <w:sz w:val="18"/>
          <w:szCs w:val="18"/>
        </w:rPr>
        <w:t xml:space="preserve"> </w:t>
      </w:r>
      <w:r w:rsidR="00C41B15">
        <w:rPr>
          <w:rFonts w:ascii="Verdana" w:hAnsi="Verdana" w:cs="Calibri"/>
          <w:sz w:val="18"/>
          <w:szCs w:val="18"/>
        </w:rPr>
        <w:t xml:space="preserve"> </w:t>
      </w:r>
      <w:r w:rsidR="00587225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250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 xml:space="preserve">VA </w:t>
      </w:r>
    </w:p>
    <w:p w14:paraId="1D31C380" w14:textId="6963D13A" w:rsidR="004E5387" w:rsidRPr="00C41B15" w:rsidRDefault="007D58F4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 1x240mm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2 </w:t>
      </w:r>
      <w:r w:rsidR="00587225">
        <w:rPr>
          <w:rFonts w:ascii="Verdana" w:hAnsi="Verdana" w:cs="Calibri"/>
          <w:b/>
          <w:bCs/>
          <w:sz w:val="18"/>
          <w:szCs w:val="18"/>
          <w:vertAlign w:val="superscript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400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C41B15">
        <w:rPr>
          <w:rFonts w:ascii="Verdana" w:hAnsi="Verdana" w:cs="Calibri"/>
          <w:sz w:val="18"/>
          <w:szCs w:val="18"/>
        </w:rPr>
        <w:t>VA</w:t>
      </w:r>
    </w:p>
    <w:p w14:paraId="1925D201" w14:textId="06196114" w:rsidR="004E5387" w:rsidRPr="00F27A98" w:rsidRDefault="007D58F4" w:rsidP="00C41B15">
      <w:pPr>
        <w:pStyle w:val="Akapitzlist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C41B15">
        <w:rPr>
          <w:rFonts w:ascii="Verdana" w:hAnsi="Verdana" w:cs="Calibri"/>
          <w:b/>
          <w:bCs/>
          <w:sz w:val="18"/>
          <w:szCs w:val="18"/>
        </w:rPr>
        <w:t>4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x</w:t>
      </w:r>
      <w:r w:rsidR="00D162C3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YKXS(N2XY)</w:t>
      </w:r>
      <w:r w:rsidR="00587225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C41B15">
        <w:rPr>
          <w:rFonts w:ascii="Verdana" w:hAnsi="Verdana" w:cs="Calibri"/>
          <w:b/>
          <w:bCs/>
          <w:sz w:val="18"/>
          <w:szCs w:val="18"/>
        </w:rPr>
        <w:t>2x240mm</w:t>
      </w:r>
      <w:r w:rsidRPr="00C41B15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Pr="007D58F4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4E5387" w:rsidRPr="00F27A98">
        <w:rPr>
          <w:rFonts w:ascii="Verdana" w:hAnsi="Verdana" w:cs="Calibri"/>
          <w:sz w:val="18"/>
          <w:szCs w:val="18"/>
        </w:rPr>
        <w:t>dla stacji o mocy znamionowej transformatorów do 630</w:t>
      </w:r>
      <w:r w:rsidR="00C41B15">
        <w:rPr>
          <w:rFonts w:ascii="Verdana" w:hAnsi="Verdana" w:cs="Calibri"/>
          <w:sz w:val="18"/>
          <w:szCs w:val="18"/>
        </w:rPr>
        <w:t xml:space="preserve"> k</w:t>
      </w:r>
      <w:r w:rsidR="004E5387" w:rsidRPr="00F27A98">
        <w:rPr>
          <w:rFonts w:ascii="Verdana" w:hAnsi="Verdana" w:cs="Calibri"/>
          <w:sz w:val="18"/>
          <w:szCs w:val="18"/>
        </w:rPr>
        <w:t>VA</w:t>
      </w:r>
    </w:p>
    <w:p w14:paraId="5AF6354C" w14:textId="649DFAA5" w:rsidR="00D155E5" w:rsidRPr="00F27A98" w:rsidRDefault="004E5387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Wyprowadzenia zasilania obwodów wykonanych przewodem AsXSn minimum 4x70mm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Pr="00F27A98">
        <w:rPr>
          <w:rFonts w:ascii="Verdana" w:hAnsi="Verdana" w:cs="Calibri"/>
          <w:sz w:val="18"/>
          <w:szCs w:val="18"/>
        </w:rPr>
        <w:t>. Należy zabudować nowe zaciski jednostronnie przebijające izolację na połączeniu przewodu AsXSn</w:t>
      </w:r>
      <w:r w:rsidR="0090166F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z istniejącą linią napowietrzną lub dwustronnie przebijające izolację na połączeniu </w:t>
      </w:r>
      <w:r w:rsidR="00E66EB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linią izolowaną.</w:t>
      </w:r>
    </w:p>
    <w:p w14:paraId="326782A5" w14:textId="77777777" w:rsidR="004E5387" w:rsidRPr="00F27A98" w:rsidRDefault="004E538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Wszystkie połączenia należy prowadzić po żerdzi/konstrukcji stacji w rurach typu RHDPE odpornych na UV zakończonych kolankiem fi 180° lub na drabince/</w:t>
      </w:r>
      <w:proofErr w:type="spellStart"/>
      <w:r w:rsidRPr="00F27A98">
        <w:rPr>
          <w:rFonts w:ascii="Verdana" w:hAnsi="Verdana" w:cs="Calibri"/>
          <w:sz w:val="18"/>
          <w:szCs w:val="18"/>
        </w:rPr>
        <w:t>kach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kablowych (do ustalenia z RE). Wyjścia kablowe - od dołu szafki, poprzez prefabrykowane kanały kablowe. Wyjścia napowietrzne - poprzez kominki, uszczelnione za pomocą palczatki termokurczliwej</w:t>
      </w:r>
    </w:p>
    <w:p w14:paraId="480BCC35" w14:textId="4D0297BC" w:rsidR="00C13CE4" w:rsidRPr="00F27A98" w:rsidRDefault="00D57FE5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lastRenderedPageBreak/>
        <w:t>W</w:t>
      </w:r>
      <w:r w:rsidR="00C13CE4" w:rsidRPr="00F27A98">
        <w:rPr>
          <w:rFonts w:ascii="Verdana" w:hAnsi="Verdana" w:cs="Calibri"/>
          <w:sz w:val="18"/>
          <w:szCs w:val="18"/>
        </w:rPr>
        <w:t xml:space="preserve">yposażenie </w:t>
      </w:r>
      <w:r w:rsidRPr="00F27A98">
        <w:rPr>
          <w:rFonts w:ascii="Verdana" w:hAnsi="Verdana" w:cs="Calibri"/>
          <w:sz w:val="18"/>
          <w:szCs w:val="18"/>
        </w:rPr>
        <w:t>szafa rozdzielcza n</w:t>
      </w:r>
      <w:r w:rsidR="005B5514">
        <w:rPr>
          <w:rFonts w:ascii="Verdana" w:hAnsi="Verdana" w:cs="Calibri"/>
          <w:sz w:val="18"/>
          <w:szCs w:val="18"/>
        </w:rPr>
        <w:t>N</w:t>
      </w:r>
      <w:r w:rsidR="00C13CE4" w:rsidRPr="00F27A98">
        <w:rPr>
          <w:rFonts w:ascii="Verdana" w:hAnsi="Verdana" w:cs="Calibri"/>
          <w:sz w:val="18"/>
          <w:szCs w:val="18"/>
        </w:rPr>
        <w:t>:</w:t>
      </w:r>
    </w:p>
    <w:p w14:paraId="07A5E60C" w14:textId="4ABC1A16" w:rsidR="003E2866" w:rsidRPr="00F27A98" w:rsidRDefault="00D57FE5" w:rsidP="00E66EB8">
      <w:pPr>
        <w:pStyle w:val="Akapitzlist"/>
        <w:numPr>
          <w:ilvl w:val="0"/>
          <w:numId w:val="17"/>
        </w:numPr>
        <w:spacing w:before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 główny</w:t>
      </w:r>
      <w:r w:rsidR="00E66EB8">
        <w:rPr>
          <w:rFonts w:ascii="Verdana" w:hAnsi="Verdana" w:cs="Calibri"/>
          <w:sz w:val="18"/>
          <w:szCs w:val="18"/>
        </w:rPr>
        <w:t xml:space="preserve"> – </w:t>
      </w:r>
      <w:r w:rsidRPr="00F27A98">
        <w:rPr>
          <w:rFonts w:ascii="Verdana" w:hAnsi="Verdana" w:cs="Calibri"/>
          <w:sz w:val="18"/>
          <w:szCs w:val="18"/>
        </w:rPr>
        <w:t>r</w:t>
      </w:r>
      <w:r w:rsidR="003E2866" w:rsidRPr="00F27A98">
        <w:rPr>
          <w:rFonts w:ascii="Verdana" w:hAnsi="Verdana" w:cs="Calibri"/>
          <w:sz w:val="18"/>
          <w:szCs w:val="18"/>
        </w:rPr>
        <w:t>ozłącznik bezpiecznikowy</w:t>
      </w:r>
      <w:r w:rsidRPr="00F27A98">
        <w:rPr>
          <w:rFonts w:ascii="Verdana" w:hAnsi="Verdana" w:cs="Calibri"/>
          <w:sz w:val="18"/>
          <w:szCs w:val="18"/>
        </w:rPr>
        <w:t xml:space="preserve"> listwowy rozłączan</w:t>
      </w:r>
      <w:r w:rsidR="003E2866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trój</w:t>
      </w:r>
      <w:r w:rsidR="003E2866" w:rsidRPr="00F27A98">
        <w:rPr>
          <w:rFonts w:ascii="Verdana" w:hAnsi="Verdana" w:cs="Calibri"/>
          <w:sz w:val="18"/>
          <w:szCs w:val="18"/>
        </w:rPr>
        <w:t xml:space="preserve">biegunowo </w:t>
      </w:r>
      <w:r w:rsidR="005B5514">
        <w:rPr>
          <w:rFonts w:ascii="Verdana" w:hAnsi="Verdana" w:cs="Calibri"/>
          <w:sz w:val="18"/>
          <w:szCs w:val="18"/>
        </w:rPr>
        <w:br/>
      </w:r>
      <w:r w:rsidR="003E2866" w:rsidRPr="00F27A98">
        <w:rPr>
          <w:rFonts w:ascii="Verdana" w:hAnsi="Verdana" w:cs="Calibri"/>
          <w:sz w:val="18"/>
          <w:szCs w:val="18"/>
        </w:rPr>
        <w:t>z zaciskami typu ,,V”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3E2866" w:rsidRPr="00F27A98">
        <w:rPr>
          <w:rFonts w:ascii="Verdana" w:hAnsi="Verdana" w:cs="Calibri"/>
          <w:sz w:val="18"/>
          <w:szCs w:val="18"/>
        </w:rPr>
        <w:t>(dedykowane przez producenta rozłącznika) o prądzie znamionowym:</w:t>
      </w:r>
    </w:p>
    <w:p w14:paraId="02771735" w14:textId="4677A421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250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 xml:space="preserve">VA </w:t>
      </w:r>
    </w:p>
    <w:p w14:paraId="2DC1EC40" w14:textId="190856D8" w:rsidR="003E2866" w:rsidRPr="00F27A98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stacji o mocy znamionowej stacji transformatorów do 400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0F4F120" w14:textId="0D2FE4E3" w:rsidR="00C13CE4" w:rsidRPr="005B5514" w:rsidRDefault="003E2866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910 A</w:t>
      </w:r>
      <w:r w:rsidRPr="00F27A98">
        <w:rPr>
          <w:rFonts w:ascii="Verdana" w:hAnsi="Verdana" w:cs="Calibri"/>
          <w:sz w:val="18"/>
          <w:szCs w:val="18"/>
        </w:rPr>
        <w:t xml:space="preserve">  dla stacji o mocy znamionowej stacji transformatorów do 630</w:t>
      </w:r>
      <w:r w:rsidR="005B5514">
        <w:rPr>
          <w:rFonts w:ascii="Verdana" w:hAnsi="Verdana" w:cs="Calibri"/>
          <w:sz w:val="18"/>
          <w:szCs w:val="18"/>
        </w:rPr>
        <w:t xml:space="preserve"> k</w:t>
      </w:r>
      <w:r w:rsidRPr="00F27A98">
        <w:rPr>
          <w:rFonts w:ascii="Verdana" w:hAnsi="Verdana" w:cs="Calibri"/>
          <w:sz w:val="18"/>
          <w:szCs w:val="18"/>
        </w:rPr>
        <w:t>VA</w:t>
      </w:r>
    </w:p>
    <w:p w14:paraId="7FD355D4" w14:textId="2E6224DC" w:rsidR="00D57FE5" w:rsidRPr="00F27A98" w:rsidRDefault="00BC64D9" w:rsidP="007E5691">
      <w:pPr>
        <w:pStyle w:val="Akapitzlist"/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  należy wyposażyć w  wkładkę o charakterystyce </w:t>
      </w:r>
      <w:proofErr w:type="spellStart"/>
      <w:r w:rsidRPr="00F27A98">
        <w:rPr>
          <w:rFonts w:ascii="Verdana" w:hAnsi="Verdana" w:cs="Calibri"/>
          <w:sz w:val="18"/>
          <w:szCs w:val="18"/>
        </w:rPr>
        <w:t>gTR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dostosowaną do mocy istniejącego</w:t>
      </w:r>
      <w:r w:rsidR="007E5691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transformatora.</w:t>
      </w:r>
    </w:p>
    <w:p w14:paraId="75CAB4CF" w14:textId="6668DB34" w:rsidR="005B5514" w:rsidRPr="005B5514" w:rsidRDefault="00BC64D9" w:rsidP="00C41B15">
      <w:pPr>
        <w:pStyle w:val="Akapitzlist"/>
        <w:numPr>
          <w:ilvl w:val="0"/>
          <w:numId w:val="17"/>
        </w:numPr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Rozłączniki lin</w:t>
      </w:r>
      <w:r w:rsidR="006A6C23" w:rsidRPr="00F27A98">
        <w:rPr>
          <w:rFonts w:ascii="Verdana" w:hAnsi="Verdana" w:cs="Calibri"/>
          <w:sz w:val="18"/>
          <w:szCs w:val="18"/>
        </w:rPr>
        <w:t>i</w:t>
      </w:r>
      <w:r w:rsidRPr="00F27A98">
        <w:rPr>
          <w:rFonts w:ascii="Verdana" w:hAnsi="Verdana" w:cs="Calibri"/>
          <w:sz w:val="18"/>
          <w:szCs w:val="18"/>
        </w:rPr>
        <w:t>ow</w:t>
      </w:r>
      <w:r w:rsidR="005B5514">
        <w:rPr>
          <w:rFonts w:ascii="Verdana" w:hAnsi="Verdana" w:cs="Calibri"/>
          <w:sz w:val="18"/>
          <w:szCs w:val="18"/>
        </w:rPr>
        <w:t xml:space="preserve">e – </w:t>
      </w:r>
      <w:r w:rsidRPr="00F27A98">
        <w:rPr>
          <w:rFonts w:ascii="Verdana" w:hAnsi="Verdana" w:cs="Calibri"/>
          <w:sz w:val="18"/>
          <w:szCs w:val="18"/>
        </w:rPr>
        <w:t xml:space="preserve">rozłącznik bezpiecznikowy listwowy rozłączany trójbiegunowo </w:t>
      </w:r>
      <w:r w:rsidR="005B5514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>z zaciskami typu ,,V” (dedykowane przez producenta rozłącznika) o prądzie znamionowym:</w:t>
      </w:r>
    </w:p>
    <w:p w14:paraId="03CC5965" w14:textId="77777777" w:rsidR="00BC64D9" w:rsidRPr="00F27A98" w:rsidRDefault="005F75DB" w:rsidP="00C41B15">
      <w:pPr>
        <w:pStyle w:val="Akapitzlist"/>
        <w:numPr>
          <w:ilvl w:val="0"/>
          <w:numId w:val="18"/>
        </w:numPr>
        <w:spacing w:before="240"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160</w:t>
      </w:r>
      <w:r w:rsidR="00BC64D9" w:rsidRPr="005B5514">
        <w:rPr>
          <w:rFonts w:ascii="Verdana" w:hAnsi="Verdana" w:cs="Calibri"/>
          <w:b/>
          <w:bCs/>
          <w:sz w:val="18"/>
          <w:szCs w:val="18"/>
        </w:rPr>
        <w:t xml:space="preserve"> A</w:t>
      </w:r>
      <w:r w:rsidR="00BC64D9" w:rsidRPr="00F27A98">
        <w:rPr>
          <w:rFonts w:ascii="Verdana" w:hAnsi="Verdana" w:cs="Calibri"/>
          <w:sz w:val="18"/>
          <w:szCs w:val="18"/>
        </w:rPr>
        <w:t xml:space="preserve"> dla przekrojów kabli o przekroju </w:t>
      </w:r>
      <w:r w:rsidRPr="00F27A98">
        <w:rPr>
          <w:rFonts w:ascii="Verdana" w:hAnsi="Verdana" w:cs="Calibri"/>
          <w:sz w:val="18"/>
          <w:szCs w:val="18"/>
        </w:rPr>
        <w:t>35</w:t>
      </w:r>
      <w:r w:rsidR="00BC64D9" w:rsidRPr="00F27A98">
        <w:rPr>
          <w:rFonts w:ascii="Verdana" w:hAnsi="Verdana" w:cs="Calibri"/>
          <w:sz w:val="18"/>
          <w:szCs w:val="18"/>
        </w:rPr>
        <w:t xml:space="preserve"> mm</w:t>
      </w:r>
      <w:r w:rsidR="00BC64D9"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18E331C" w14:textId="77777777" w:rsidR="005F75DB" w:rsidRPr="00F27A98" w:rsidRDefault="005F75DB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400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120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74B9495" w14:textId="77777777" w:rsidR="00BC64D9" w:rsidRPr="00F27A98" w:rsidRDefault="00BC64D9" w:rsidP="00C41B15">
      <w:pPr>
        <w:pStyle w:val="Akapitzlist"/>
        <w:numPr>
          <w:ilvl w:val="0"/>
          <w:numId w:val="18"/>
        </w:numPr>
        <w:spacing w:line="360" w:lineRule="auto"/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b/>
          <w:bCs/>
          <w:sz w:val="18"/>
          <w:szCs w:val="18"/>
        </w:rPr>
        <w:t>630 A</w:t>
      </w:r>
      <w:r w:rsidRPr="00F27A98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F27A98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47A55EAB" w14:textId="77777777" w:rsidR="005B5514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Ilość pól zgodna z załączonym schematem.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0990090D" w14:textId="49928F68" w:rsidR="00BC64D9" w:rsidRPr="00F27A98" w:rsidRDefault="007E5691" w:rsidP="008D7413">
      <w:pPr>
        <w:pStyle w:val="Akapitzlist"/>
        <w:ind w:left="142" w:firstLine="0"/>
        <w:rPr>
          <w:rFonts w:ascii="Verdana" w:hAnsi="Verdana" w:cs="Calibri"/>
          <w:sz w:val="18"/>
          <w:szCs w:val="18"/>
        </w:rPr>
      </w:pPr>
      <w:r w:rsidRPr="008D7413">
        <w:rPr>
          <w:rFonts w:ascii="Verdana" w:hAnsi="Verdana" w:cs="Calibri"/>
          <w:sz w:val="18"/>
          <w:szCs w:val="18"/>
          <w:u w:val="single"/>
        </w:rPr>
        <w:t xml:space="preserve">Rozdzielnicę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należy wyposażyć w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kompletne dwa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 </w:t>
      </w:r>
      <w:r w:rsidRPr="008D7413">
        <w:rPr>
          <w:rFonts w:ascii="Verdana" w:hAnsi="Verdana" w:cs="Calibri"/>
          <w:sz w:val="18"/>
          <w:szCs w:val="18"/>
          <w:u w:val="single"/>
        </w:rPr>
        <w:t xml:space="preserve">dodatkowe 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pola lin</w:t>
      </w:r>
      <w:r w:rsidR="006F5195" w:rsidRPr="008D7413">
        <w:rPr>
          <w:rFonts w:ascii="Verdana" w:hAnsi="Verdana" w:cs="Calibri"/>
          <w:sz w:val="18"/>
          <w:szCs w:val="18"/>
          <w:u w:val="single"/>
        </w:rPr>
        <w:t>i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 xml:space="preserve">owe 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(</w:t>
      </w:r>
      <w:r w:rsidR="006A6C23" w:rsidRPr="008D7413">
        <w:rPr>
          <w:rFonts w:ascii="Verdana" w:hAnsi="Verdana" w:cs="Calibri"/>
          <w:sz w:val="18"/>
          <w:szCs w:val="18"/>
          <w:u w:val="single"/>
        </w:rPr>
        <w:t>rezerwowe</w:t>
      </w:r>
      <w:r w:rsidR="008D7413" w:rsidRPr="008D7413">
        <w:rPr>
          <w:rFonts w:ascii="Verdana" w:hAnsi="Verdana" w:cs="Calibri"/>
          <w:sz w:val="18"/>
          <w:szCs w:val="18"/>
          <w:u w:val="single"/>
        </w:rPr>
        <w:t>) – grupa rozłączników do uzgodnienia z Rejonem Energetycznym</w:t>
      </w:r>
      <w:r w:rsidR="006A6C23" w:rsidRPr="00F27A98">
        <w:rPr>
          <w:rFonts w:ascii="Verdana" w:hAnsi="Verdana" w:cs="Calibri"/>
          <w:sz w:val="18"/>
          <w:szCs w:val="18"/>
        </w:rPr>
        <w:t xml:space="preserve">. </w:t>
      </w:r>
    </w:p>
    <w:p w14:paraId="75B7E0EE" w14:textId="2E2DA9ED" w:rsidR="006A6C23" w:rsidRPr="00F27A98" w:rsidRDefault="006A6C23" w:rsidP="00C41B15">
      <w:pPr>
        <w:pStyle w:val="Akapitzlist"/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Rozłączniki  należy wyposażyć w  wkładki o charakterystyce zwłocznej </w:t>
      </w:r>
      <w:proofErr w:type="spellStart"/>
      <w:r w:rsidRPr="00F27A98">
        <w:rPr>
          <w:rFonts w:ascii="Verdana" w:hAnsi="Verdana" w:cs="Calibri"/>
          <w:sz w:val="18"/>
          <w:szCs w:val="18"/>
        </w:rPr>
        <w:t>gG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 o prądach zgodnych ze stanem istniejącym</w:t>
      </w:r>
      <w:r w:rsidR="005B5514">
        <w:rPr>
          <w:rFonts w:ascii="Verdana" w:hAnsi="Verdana" w:cs="Calibri"/>
          <w:sz w:val="18"/>
          <w:szCs w:val="18"/>
        </w:rPr>
        <w:t>.</w:t>
      </w:r>
      <w:r w:rsidRPr="00F27A98">
        <w:rPr>
          <w:rFonts w:ascii="Verdana" w:hAnsi="Verdana" w:cs="Calibri"/>
          <w:sz w:val="18"/>
          <w:szCs w:val="18"/>
        </w:rPr>
        <w:t xml:space="preserve"> </w:t>
      </w:r>
    </w:p>
    <w:p w14:paraId="2A3D06EB" w14:textId="77777777" w:rsidR="006A6C23" w:rsidRPr="00F27A98" w:rsidRDefault="006A6C23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pole do podłączenia agregatu prądotwórczego wyposażyć w rozłącznik bezpiecznikowy rozłączany trójbiegunowo z zaciskami typu "V",</w:t>
      </w:r>
    </w:p>
    <w:p w14:paraId="023F33FA" w14:textId="0E8B96E0" w:rsidR="00C13CE4" w:rsidRPr="00F27A98" w:rsidRDefault="00C13CE4" w:rsidP="00C41B15">
      <w:pPr>
        <w:pStyle w:val="Akapitzlist"/>
        <w:numPr>
          <w:ilvl w:val="0"/>
          <w:numId w:val="17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układ pomiarowy bilansowo-kontrolny </w:t>
      </w:r>
      <w:r w:rsidR="00596901" w:rsidRPr="00F27A98">
        <w:rPr>
          <w:rFonts w:ascii="Verdana" w:hAnsi="Verdana" w:cs="Calibri"/>
          <w:sz w:val="18"/>
          <w:szCs w:val="18"/>
        </w:rPr>
        <w:t xml:space="preserve">zgodny z WBSE Tom 5 rozdział </w:t>
      </w:r>
      <w:r w:rsidR="00AC2463">
        <w:rPr>
          <w:rFonts w:ascii="Verdana" w:hAnsi="Verdana" w:cs="Calibri"/>
          <w:sz w:val="18"/>
          <w:szCs w:val="18"/>
        </w:rPr>
        <w:t>7</w:t>
      </w:r>
      <w:r w:rsidRPr="00F27A98">
        <w:rPr>
          <w:rFonts w:ascii="Verdana" w:hAnsi="Verdana" w:cs="Calibri"/>
          <w:sz w:val="18"/>
          <w:szCs w:val="18"/>
        </w:rPr>
        <w:t>.</w:t>
      </w:r>
    </w:p>
    <w:p w14:paraId="4DB99FB0" w14:textId="030FF905" w:rsidR="006A6C23" w:rsidRPr="00F27A98" w:rsidRDefault="006A6C23" w:rsidP="008D7413">
      <w:pPr>
        <w:ind w:left="567" w:firstLine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Przedział pomiarowy kompletnie wyposażony w tablicę uchylną, listwę WAGO oraz okablowanie zgodnie z WBSE. Licznik oraz modem należy przełożyć z istniejącej rozdzielnicy 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/szafki pomiarowej (jeśli występuje).</w:t>
      </w:r>
      <w:r w:rsidR="00D34B84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Rozdzielnica powinna być wyposażona w składaną półkę pod laptop.</w:t>
      </w:r>
    </w:p>
    <w:p w14:paraId="653000AC" w14:textId="1FEF2521" w:rsidR="00795BE8" w:rsidRPr="00F27A98" w:rsidRDefault="00795BE8" w:rsidP="008D7413">
      <w:pPr>
        <w:pStyle w:val="Akapitzlist"/>
        <w:numPr>
          <w:ilvl w:val="3"/>
          <w:numId w:val="22"/>
        </w:numPr>
        <w:tabs>
          <w:tab w:val="clear" w:pos="680"/>
        </w:tabs>
        <w:spacing w:before="0" w:after="0"/>
        <w:ind w:left="567" w:hanging="425"/>
        <w:contextualSpacing w:val="0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</w:t>
      </w:r>
      <w:r w:rsidR="00E4714B" w:rsidRPr="00F27A98">
        <w:rPr>
          <w:rFonts w:ascii="Verdana" w:hAnsi="Verdana" w:cs="Calibri"/>
          <w:sz w:val="18"/>
          <w:szCs w:val="18"/>
        </w:rPr>
        <w:t xml:space="preserve">zainstalowanych w </w:t>
      </w:r>
      <w:r w:rsidRPr="00F27A98">
        <w:rPr>
          <w:rFonts w:ascii="Verdana" w:hAnsi="Verdana" w:cs="Calibri"/>
          <w:sz w:val="18"/>
          <w:szCs w:val="18"/>
        </w:rPr>
        <w:t>istnie</w:t>
      </w:r>
      <w:r w:rsidR="00E4714B" w:rsidRPr="00F27A98">
        <w:rPr>
          <w:rFonts w:ascii="Verdana" w:hAnsi="Verdana" w:cs="Calibri"/>
          <w:sz w:val="18"/>
          <w:szCs w:val="18"/>
        </w:rPr>
        <w:t xml:space="preserve">jącej </w:t>
      </w:r>
      <w:r w:rsidRPr="00F27A98">
        <w:rPr>
          <w:rFonts w:ascii="Verdana" w:hAnsi="Verdana" w:cs="Calibri"/>
          <w:sz w:val="18"/>
          <w:szCs w:val="18"/>
        </w:rPr>
        <w:t>rozdzielnic</w:t>
      </w:r>
      <w:r w:rsidR="00E4714B" w:rsidRPr="00F27A98">
        <w:rPr>
          <w:rFonts w:ascii="Verdana" w:hAnsi="Verdana" w:cs="Calibri"/>
          <w:sz w:val="18"/>
          <w:szCs w:val="18"/>
        </w:rPr>
        <w:t>y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obcych </w:t>
      </w:r>
      <w:r w:rsidR="00FE022D" w:rsidRPr="00F27A98">
        <w:rPr>
          <w:rFonts w:ascii="Verdana" w:hAnsi="Verdana" w:cs="Calibri"/>
          <w:sz w:val="18"/>
          <w:szCs w:val="18"/>
        </w:rPr>
        <w:t>urządze</w:t>
      </w:r>
      <w:r w:rsidR="00B62B96" w:rsidRPr="00F27A98">
        <w:rPr>
          <w:rFonts w:ascii="Verdana" w:hAnsi="Verdana" w:cs="Calibri"/>
          <w:sz w:val="18"/>
          <w:szCs w:val="18"/>
        </w:rPr>
        <w:t>ń</w:t>
      </w:r>
      <w:r w:rsidR="00FE022D" w:rsidRPr="00F27A98">
        <w:rPr>
          <w:rFonts w:ascii="Verdana" w:hAnsi="Verdana" w:cs="Calibri"/>
          <w:sz w:val="18"/>
          <w:szCs w:val="18"/>
        </w:rPr>
        <w:t xml:space="preserve"> </w:t>
      </w:r>
      <w:r w:rsidR="001A601B" w:rsidRPr="00F27A98">
        <w:rPr>
          <w:rFonts w:ascii="Verdana" w:hAnsi="Verdana" w:cs="Calibri"/>
          <w:sz w:val="18"/>
          <w:szCs w:val="18"/>
        </w:rPr>
        <w:t xml:space="preserve">- </w:t>
      </w:r>
      <w:r w:rsidR="00FE022D" w:rsidRPr="00F27A98">
        <w:rPr>
          <w:rFonts w:ascii="Verdana" w:hAnsi="Verdana" w:cs="Calibri"/>
          <w:sz w:val="18"/>
          <w:szCs w:val="18"/>
        </w:rPr>
        <w:t xml:space="preserve">abonenckich </w:t>
      </w:r>
      <w:r w:rsidR="00B277F8" w:rsidRPr="00F27A98">
        <w:rPr>
          <w:rFonts w:ascii="Verdana" w:hAnsi="Verdana" w:cs="Calibri"/>
          <w:sz w:val="18"/>
          <w:szCs w:val="18"/>
        </w:rPr>
        <w:t xml:space="preserve">szczegóły </w:t>
      </w:r>
      <w:r w:rsidR="00B62B96" w:rsidRPr="00F27A98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F27A98">
        <w:rPr>
          <w:rFonts w:ascii="Verdana" w:hAnsi="Verdana" w:cs="Calibri"/>
          <w:sz w:val="18"/>
          <w:szCs w:val="18"/>
        </w:rPr>
        <w:t>indywidulan</w:t>
      </w:r>
      <w:r w:rsidR="00B62B96" w:rsidRPr="00F27A98">
        <w:rPr>
          <w:rFonts w:ascii="Verdana" w:hAnsi="Verdana" w:cs="Calibri"/>
          <w:sz w:val="18"/>
          <w:szCs w:val="18"/>
        </w:rPr>
        <w:t>i</w:t>
      </w:r>
      <w:r w:rsidR="00437C81" w:rsidRPr="00F27A98">
        <w:rPr>
          <w:rFonts w:ascii="Verdana" w:hAnsi="Verdana" w:cs="Calibri"/>
          <w:sz w:val="18"/>
          <w:szCs w:val="18"/>
        </w:rPr>
        <w:t xml:space="preserve">e </w:t>
      </w:r>
      <w:r w:rsidR="00B277F8" w:rsidRPr="00F27A98">
        <w:rPr>
          <w:rFonts w:ascii="Verdana" w:hAnsi="Verdana" w:cs="Calibri"/>
          <w:sz w:val="18"/>
          <w:szCs w:val="18"/>
        </w:rPr>
        <w:t>ustali</w:t>
      </w:r>
      <w:r w:rsidR="00B62B96" w:rsidRPr="00F27A98">
        <w:rPr>
          <w:rFonts w:ascii="Verdana" w:hAnsi="Verdana" w:cs="Calibri"/>
          <w:sz w:val="18"/>
          <w:szCs w:val="18"/>
        </w:rPr>
        <w:t>ć</w:t>
      </w:r>
      <w:r w:rsidR="00B277F8" w:rsidRPr="00F27A98">
        <w:rPr>
          <w:rFonts w:ascii="Verdana" w:hAnsi="Verdana" w:cs="Calibri"/>
          <w:sz w:val="18"/>
          <w:szCs w:val="18"/>
        </w:rPr>
        <w:t xml:space="preserve"> z </w:t>
      </w:r>
      <w:r w:rsidR="001A601B" w:rsidRPr="00F27A98">
        <w:rPr>
          <w:rFonts w:ascii="Verdana" w:hAnsi="Verdana" w:cs="Calibri"/>
          <w:sz w:val="18"/>
          <w:szCs w:val="18"/>
        </w:rPr>
        <w:t xml:space="preserve">właściwym </w:t>
      </w:r>
      <w:r w:rsidR="00B277F8" w:rsidRPr="00F27A98">
        <w:rPr>
          <w:rFonts w:ascii="Verdana" w:hAnsi="Verdana" w:cs="Calibri"/>
          <w:sz w:val="18"/>
          <w:szCs w:val="18"/>
        </w:rPr>
        <w:t>R</w:t>
      </w:r>
      <w:r w:rsidR="001A601B" w:rsidRPr="00F27A98">
        <w:rPr>
          <w:rFonts w:ascii="Verdana" w:hAnsi="Verdana" w:cs="Calibri"/>
          <w:sz w:val="18"/>
          <w:szCs w:val="18"/>
        </w:rPr>
        <w:t xml:space="preserve">ejonem </w:t>
      </w:r>
      <w:r w:rsidR="00B277F8" w:rsidRPr="00F27A98">
        <w:rPr>
          <w:rFonts w:ascii="Verdana" w:hAnsi="Verdana" w:cs="Calibri"/>
          <w:sz w:val="18"/>
          <w:szCs w:val="18"/>
        </w:rPr>
        <w:t>E</w:t>
      </w:r>
      <w:r w:rsidR="001A601B" w:rsidRPr="00F27A98">
        <w:rPr>
          <w:rFonts w:ascii="Verdana" w:hAnsi="Verdana" w:cs="Calibri"/>
          <w:sz w:val="18"/>
          <w:szCs w:val="18"/>
        </w:rPr>
        <w:t>nergetycznym</w:t>
      </w:r>
      <w:r w:rsidR="00FE022D" w:rsidRPr="00F27A98">
        <w:rPr>
          <w:rFonts w:ascii="Verdana" w:hAnsi="Verdana" w:cs="Calibri"/>
          <w:sz w:val="18"/>
          <w:szCs w:val="18"/>
        </w:rPr>
        <w:t>.</w:t>
      </w:r>
    </w:p>
    <w:p w14:paraId="13302750" w14:textId="7F649BFA" w:rsidR="005B5514" w:rsidRDefault="00AD408C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braku wystarczającej ilości miejsca </w:t>
      </w:r>
      <w:r w:rsidR="009C4A5C" w:rsidRPr="00F27A98">
        <w:rPr>
          <w:rFonts w:ascii="Verdana" w:hAnsi="Verdana" w:cs="Calibri"/>
          <w:sz w:val="18"/>
          <w:szCs w:val="18"/>
        </w:rPr>
        <w:t xml:space="preserve">na otwarcie drzwiczek </w:t>
      </w:r>
      <w:r w:rsidRPr="00F27A98">
        <w:rPr>
          <w:rFonts w:ascii="Verdana" w:hAnsi="Verdana" w:cs="Calibri"/>
          <w:sz w:val="18"/>
          <w:szCs w:val="18"/>
        </w:rPr>
        <w:t>w obrębie stacji transf</w:t>
      </w:r>
      <w:r w:rsidR="009C4A5C" w:rsidRPr="00F27A98">
        <w:rPr>
          <w:rFonts w:ascii="Verdana" w:hAnsi="Verdana" w:cs="Calibri"/>
          <w:sz w:val="18"/>
          <w:szCs w:val="18"/>
        </w:rPr>
        <w:t>ormatorowej</w:t>
      </w:r>
      <w:r w:rsidRPr="00F27A98">
        <w:rPr>
          <w:rFonts w:ascii="Verdana" w:hAnsi="Verdana" w:cs="Calibri"/>
          <w:sz w:val="18"/>
          <w:szCs w:val="18"/>
        </w:rPr>
        <w:t xml:space="preserve"> dopuszcza się za zgodą RE zabudowę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8D7413">
        <w:rPr>
          <w:rFonts w:ascii="Verdana" w:hAnsi="Verdana" w:cs="Calibri"/>
          <w:sz w:val="18"/>
          <w:szCs w:val="18"/>
        </w:rPr>
        <w:t>N</w:t>
      </w:r>
      <w:r w:rsidR="009C4A5C"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otwieranej z jednej strony. W takim przypadku pomiar bilansujący zlokalizować w odrębnej szafce z tworzywa termoutwardzalnego odpornego na UV – okablowanie należy zabudować w rurach odpornych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Pr="00F27A98">
        <w:rPr>
          <w:rFonts w:ascii="Verdana" w:hAnsi="Verdana" w:cs="Calibri"/>
          <w:sz w:val="18"/>
          <w:szCs w:val="18"/>
        </w:rPr>
        <w:t xml:space="preserve"> na UV.</w:t>
      </w:r>
      <w:r w:rsidR="005B5514">
        <w:rPr>
          <w:rFonts w:ascii="Verdana" w:hAnsi="Verdana" w:cs="Calibri"/>
          <w:sz w:val="18"/>
          <w:szCs w:val="18"/>
        </w:rPr>
        <w:t xml:space="preserve"> </w:t>
      </w:r>
    </w:p>
    <w:p w14:paraId="1B59EABC" w14:textId="6A32928A" w:rsidR="00F6542D" w:rsidRPr="005B5514" w:rsidRDefault="00F6542D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5B5514">
        <w:rPr>
          <w:rFonts w:ascii="Verdana" w:hAnsi="Verdana" w:cs="Calibri"/>
          <w:sz w:val="18"/>
          <w:szCs w:val="18"/>
        </w:rPr>
        <w:t>Kolor obudowy RAL 7035</w:t>
      </w:r>
      <w:r w:rsidR="008D7413">
        <w:rPr>
          <w:rFonts w:ascii="Verdana" w:hAnsi="Verdana" w:cs="Calibri"/>
          <w:sz w:val="18"/>
          <w:szCs w:val="18"/>
        </w:rPr>
        <w:t>.</w:t>
      </w:r>
    </w:p>
    <w:p w14:paraId="638EEA76" w14:textId="0367D704" w:rsidR="00476DD7" w:rsidRPr="00F27A98" w:rsidRDefault="00476DD7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Wymiana uszkodzonych/skorodowanych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>konstrukcji mocujących rozdzielnicę</w:t>
      </w:r>
      <w:r w:rsidR="005B5514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 w:cs="Calibri"/>
          <w:sz w:val="18"/>
          <w:szCs w:val="18"/>
        </w:rPr>
        <w:t xml:space="preserve">oraz zabudowa nowych w celu zamontowania rozdzielnicy w miejscach podparcia przygotowanych przez producenta rozdzielnicy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>.</w:t>
      </w:r>
      <w:proofErr w:type="spellEnd"/>
      <w:r w:rsidRPr="00F27A98">
        <w:rPr>
          <w:rFonts w:ascii="Verdana" w:hAnsi="Verdana" w:cs="Calibri"/>
          <w:sz w:val="18"/>
          <w:szCs w:val="18"/>
        </w:rPr>
        <w:t xml:space="preserve"> Nowe elementy mocujące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Pr="00F27A98">
        <w:rPr>
          <w:rFonts w:ascii="Verdana" w:hAnsi="Verdana" w:cs="Calibri"/>
          <w:sz w:val="18"/>
          <w:szCs w:val="18"/>
        </w:rPr>
        <w:t>y być zabezpieczone antykorozyjnie poprzez cynkowanie ogniowe.</w:t>
      </w:r>
    </w:p>
    <w:p w14:paraId="7CC5AB99" w14:textId="56058448" w:rsidR="00E140FC" w:rsidRPr="00F27A98" w:rsidRDefault="00F42C50" w:rsidP="00C41B15">
      <w:pPr>
        <w:pStyle w:val="Akapitzlist"/>
        <w:numPr>
          <w:ilvl w:val="3"/>
          <w:numId w:val="22"/>
        </w:numPr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 przypadku istnienia w rozdzielnicy </w:t>
      </w:r>
      <w:r w:rsidR="00437C81" w:rsidRPr="00F27A98">
        <w:rPr>
          <w:rFonts w:ascii="Verdana" w:hAnsi="Verdana" w:cs="Calibri"/>
          <w:sz w:val="18"/>
          <w:szCs w:val="18"/>
        </w:rPr>
        <w:t xml:space="preserve">stacyjnej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437C81" w:rsidRPr="00F27A98">
        <w:rPr>
          <w:rFonts w:ascii="Verdana" w:hAnsi="Verdana" w:cs="Calibri"/>
          <w:sz w:val="18"/>
          <w:szCs w:val="18"/>
        </w:rPr>
        <w:t xml:space="preserve"> </w:t>
      </w:r>
      <w:r w:rsidR="00A52B55" w:rsidRPr="00F27A98">
        <w:rPr>
          <w:rFonts w:ascii="Verdana" w:hAnsi="Verdana" w:cs="Calibri"/>
          <w:sz w:val="18"/>
          <w:szCs w:val="18"/>
        </w:rPr>
        <w:t xml:space="preserve">elementów </w:t>
      </w:r>
      <w:r w:rsidRPr="00F27A98">
        <w:rPr>
          <w:rFonts w:ascii="Verdana" w:hAnsi="Verdana" w:cs="Calibri"/>
          <w:sz w:val="18"/>
          <w:szCs w:val="18"/>
        </w:rPr>
        <w:t xml:space="preserve">oświetlenia </w:t>
      </w:r>
      <w:r w:rsidR="00437C81" w:rsidRPr="00F27A98">
        <w:rPr>
          <w:rFonts w:ascii="Verdana" w:hAnsi="Verdana" w:cs="Calibri"/>
          <w:sz w:val="18"/>
          <w:szCs w:val="18"/>
        </w:rPr>
        <w:t xml:space="preserve">drogowego należy </w:t>
      </w:r>
      <w:r w:rsidRPr="00F27A98">
        <w:rPr>
          <w:rFonts w:ascii="Verdana" w:hAnsi="Verdana" w:cs="Calibri"/>
          <w:sz w:val="18"/>
          <w:szCs w:val="18"/>
        </w:rPr>
        <w:t>z</w:t>
      </w:r>
      <w:r w:rsidR="00E140FC" w:rsidRPr="00F27A98">
        <w:rPr>
          <w:rFonts w:ascii="Verdana" w:hAnsi="Verdana" w:cs="Calibri"/>
          <w:sz w:val="18"/>
          <w:szCs w:val="18"/>
        </w:rPr>
        <w:t>abudow</w:t>
      </w:r>
      <w:r w:rsidR="00437C81" w:rsidRPr="00F27A98">
        <w:rPr>
          <w:rFonts w:ascii="Verdana" w:hAnsi="Verdana" w:cs="Calibri"/>
          <w:sz w:val="18"/>
          <w:szCs w:val="18"/>
        </w:rPr>
        <w:t>ać</w:t>
      </w:r>
      <w:r w:rsidR="00E140FC" w:rsidRPr="00F27A98">
        <w:rPr>
          <w:rFonts w:ascii="Verdana" w:hAnsi="Verdana" w:cs="Calibri"/>
          <w:sz w:val="18"/>
          <w:szCs w:val="18"/>
        </w:rPr>
        <w:t xml:space="preserve"> o</w:t>
      </w:r>
      <w:r w:rsidR="00437C81" w:rsidRPr="00F27A98">
        <w:rPr>
          <w:rFonts w:ascii="Verdana" w:hAnsi="Verdana" w:cs="Calibri"/>
          <w:sz w:val="18"/>
          <w:szCs w:val="18"/>
        </w:rPr>
        <w:t xml:space="preserve">sobną </w:t>
      </w:r>
      <w:r w:rsidR="00E140FC" w:rsidRPr="00F27A98">
        <w:rPr>
          <w:rFonts w:ascii="Verdana" w:hAnsi="Verdana" w:cs="Calibri"/>
          <w:sz w:val="18"/>
          <w:szCs w:val="18"/>
        </w:rPr>
        <w:t>szaf</w:t>
      </w:r>
      <w:r w:rsidR="00437C81" w:rsidRPr="00F27A98">
        <w:rPr>
          <w:rFonts w:ascii="Verdana" w:hAnsi="Verdana" w:cs="Calibri"/>
          <w:sz w:val="18"/>
          <w:szCs w:val="18"/>
        </w:rPr>
        <w:t>kę</w:t>
      </w:r>
      <w:r w:rsidR="00E140FC" w:rsidRPr="00F27A98">
        <w:rPr>
          <w:rFonts w:ascii="Verdana" w:hAnsi="Verdana" w:cs="Calibri"/>
          <w:sz w:val="18"/>
          <w:szCs w:val="18"/>
        </w:rPr>
        <w:t xml:space="preserve"> oświetlenia drogowego z tworzywa termoutwardzalnego odpornego na UV (zgodnie z WBSE) z oddzielnymi przedziałami: pomiarowym i sterowania oświetleniem</w:t>
      </w:r>
      <w:r w:rsidR="00B65B34" w:rsidRPr="00F27A98">
        <w:rPr>
          <w:rFonts w:ascii="Verdana" w:hAnsi="Verdana" w:cs="Calibri"/>
          <w:sz w:val="18"/>
          <w:szCs w:val="18"/>
        </w:rPr>
        <w:t>. Montaż zasilania szaf</w:t>
      </w:r>
      <w:r w:rsidR="00786BD9" w:rsidRPr="00F27A98">
        <w:rPr>
          <w:rFonts w:ascii="Verdana" w:hAnsi="Verdana" w:cs="Calibri"/>
          <w:sz w:val="18"/>
          <w:szCs w:val="18"/>
        </w:rPr>
        <w:t>ki</w:t>
      </w:r>
      <w:r w:rsidR="00B65B34" w:rsidRPr="00F27A98">
        <w:rPr>
          <w:rFonts w:ascii="Verdana" w:hAnsi="Verdana" w:cs="Calibri"/>
          <w:sz w:val="18"/>
          <w:szCs w:val="18"/>
        </w:rPr>
        <w:t xml:space="preserve"> oświetlenia </w:t>
      </w:r>
      <w:r w:rsidRPr="00F27A98">
        <w:rPr>
          <w:rFonts w:ascii="Verdana" w:hAnsi="Verdana" w:cs="Calibri"/>
          <w:sz w:val="18"/>
          <w:szCs w:val="18"/>
        </w:rPr>
        <w:t xml:space="preserve">wykonać </w:t>
      </w:r>
      <w:r w:rsidR="00B65B34" w:rsidRPr="00F27A98">
        <w:rPr>
          <w:rFonts w:ascii="Verdana" w:hAnsi="Verdana" w:cs="Calibri"/>
          <w:sz w:val="18"/>
          <w:szCs w:val="18"/>
        </w:rPr>
        <w:t>kablem YAKXS 4x35mm</w:t>
      </w:r>
      <w:r w:rsidR="00B65B34" w:rsidRPr="005B5514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z rozłącznika listwowego </w:t>
      </w:r>
      <w:r w:rsidR="00D34B84" w:rsidRPr="00F27A98">
        <w:rPr>
          <w:rFonts w:ascii="Verdana" w:hAnsi="Verdana" w:cs="Calibri"/>
          <w:sz w:val="18"/>
          <w:szCs w:val="18"/>
        </w:rPr>
        <w:t>160A</w:t>
      </w:r>
      <w:r w:rsidR="00B65B34" w:rsidRPr="00F27A98">
        <w:rPr>
          <w:rFonts w:ascii="Verdana" w:hAnsi="Verdana" w:cs="Calibri"/>
          <w:sz w:val="18"/>
          <w:szCs w:val="18"/>
        </w:rPr>
        <w:t xml:space="preserve"> w rozdzielnicy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B65B34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 xml:space="preserve"> Montaż wyprowadzeń na linię napowietrzną</w:t>
      </w:r>
      <w:r w:rsidRPr="00F27A98">
        <w:rPr>
          <w:rFonts w:ascii="Verdana" w:hAnsi="Verdana" w:cs="Calibri"/>
          <w:sz w:val="18"/>
          <w:szCs w:val="18"/>
        </w:rPr>
        <w:t xml:space="preserve"> wykonać</w:t>
      </w:r>
      <w:r w:rsidR="00B65B34" w:rsidRPr="00F27A98">
        <w:rPr>
          <w:rFonts w:ascii="Verdana" w:hAnsi="Verdana" w:cs="Calibri"/>
          <w:sz w:val="18"/>
          <w:szCs w:val="18"/>
        </w:rPr>
        <w:t xml:space="preserve"> przewodem AsXSn 2x25mm</w:t>
      </w:r>
      <w:r w:rsidR="00B65B34" w:rsidRPr="00F27A98">
        <w:rPr>
          <w:rFonts w:ascii="Verdana" w:hAnsi="Verdana" w:cs="Calibri"/>
          <w:sz w:val="18"/>
          <w:szCs w:val="18"/>
          <w:vertAlign w:val="superscript"/>
        </w:rPr>
        <w:t>2</w:t>
      </w:r>
      <w:r w:rsidR="00B65B34" w:rsidRPr="00F27A98">
        <w:rPr>
          <w:rFonts w:ascii="Verdana" w:hAnsi="Verdana" w:cs="Calibri"/>
          <w:sz w:val="18"/>
          <w:szCs w:val="18"/>
        </w:rPr>
        <w:t xml:space="preserve"> umieszczonym w rurze </w:t>
      </w:r>
      <w:r w:rsidR="0072542B" w:rsidRPr="00F27A98">
        <w:rPr>
          <w:rFonts w:ascii="Verdana" w:hAnsi="Verdana" w:cs="Calibri"/>
          <w:sz w:val="18"/>
          <w:szCs w:val="18"/>
        </w:rPr>
        <w:t>gładkoście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72542B" w:rsidRPr="00F27A98">
        <w:rPr>
          <w:rFonts w:ascii="Verdana" w:hAnsi="Verdana" w:cs="Calibri"/>
          <w:sz w:val="18"/>
          <w:szCs w:val="18"/>
        </w:rPr>
        <w:t>ej RHDPE odpornej na UV</w:t>
      </w:r>
      <w:r w:rsidR="00B65B34" w:rsidRPr="00F27A98">
        <w:rPr>
          <w:rFonts w:ascii="Verdana" w:hAnsi="Verdana" w:cs="Calibri"/>
          <w:sz w:val="18"/>
          <w:szCs w:val="18"/>
        </w:rPr>
        <w:t>.</w:t>
      </w:r>
    </w:p>
    <w:p w14:paraId="4654FAA7" w14:textId="2ACF7BD3" w:rsidR="007C21F9" w:rsidRPr="00F27A98" w:rsidRDefault="006A6C23" w:rsidP="00C41B15">
      <w:pPr>
        <w:pStyle w:val="Akapitzlist"/>
        <w:numPr>
          <w:ilvl w:val="3"/>
          <w:numId w:val="22"/>
        </w:numPr>
        <w:tabs>
          <w:tab w:val="clear" w:pos="680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</w:t>
      </w:r>
      <w:r w:rsidR="00786BD9" w:rsidRPr="00F27A98">
        <w:rPr>
          <w:rFonts w:ascii="Verdana" w:hAnsi="Verdana" w:cs="Calibri"/>
          <w:sz w:val="18"/>
          <w:szCs w:val="18"/>
        </w:rPr>
        <w:t xml:space="preserve"> przypadku konieczności p</w:t>
      </w:r>
      <w:r w:rsidR="007C21F9" w:rsidRPr="00F27A98">
        <w:rPr>
          <w:rFonts w:ascii="Verdana" w:hAnsi="Verdana" w:cs="Calibri"/>
          <w:sz w:val="18"/>
          <w:szCs w:val="18"/>
        </w:rPr>
        <w:t>rzedłużeni</w:t>
      </w:r>
      <w:r w:rsidR="00786BD9" w:rsidRPr="00F27A98">
        <w:rPr>
          <w:rFonts w:ascii="Verdana" w:hAnsi="Verdana" w:cs="Calibri"/>
          <w:sz w:val="18"/>
          <w:szCs w:val="18"/>
        </w:rPr>
        <w:t>a</w:t>
      </w:r>
      <w:r w:rsidR="007C21F9" w:rsidRPr="00F27A98">
        <w:rPr>
          <w:rFonts w:ascii="Verdana" w:hAnsi="Verdana" w:cs="Calibri"/>
          <w:sz w:val="18"/>
          <w:szCs w:val="18"/>
        </w:rPr>
        <w:t xml:space="preserve"> istniejących kabli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, należy </w:t>
      </w:r>
      <w:r w:rsidR="007C21F9" w:rsidRPr="00F27A98">
        <w:rPr>
          <w:rFonts w:ascii="Verdana" w:hAnsi="Verdana" w:cs="Calibri"/>
          <w:sz w:val="18"/>
          <w:szCs w:val="18"/>
        </w:rPr>
        <w:t>zastosowa</w:t>
      </w:r>
      <w:r w:rsidR="00786BD9" w:rsidRPr="00F27A98">
        <w:rPr>
          <w:rFonts w:ascii="Verdana" w:hAnsi="Verdana" w:cs="Calibri"/>
          <w:sz w:val="18"/>
          <w:szCs w:val="18"/>
        </w:rPr>
        <w:t>ć</w:t>
      </w:r>
      <w:r w:rsidR="007C21F9" w:rsidRPr="00F27A98">
        <w:rPr>
          <w:rFonts w:ascii="Verdana" w:hAnsi="Verdana" w:cs="Calibri"/>
          <w:sz w:val="18"/>
          <w:szCs w:val="18"/>
        </w:rPr>
        <w:t xml:space="preserve"> muf</w:t>
      </w:r>
      <w:r w:rsidR="00786BD9" w:rsidRPr="00F27A98">
        <w:rPr>
          <w:rFonts w:ascii="Verdana" w:hAnsi="Verdana" w:cs="Calibri"/>
          <w:sz w:val="18"/>
          <w:szCs w:val="18"/>
        </w:rPr>
        <w:t>y</w:t>
      </w:r>
      <w:r w:rsidR="007C21F9" w:rsidRPr="00F27A98">
        <w:rPr>
          <w:rFonts w:ascii="Verdana" w:hAnsi="Verdana" w:cs="Calibri"/>
          <w:sz w:val="18"/>
          <w:szCs w:val="18"/>
        </w:rPr>
        <w:t xml:space="preserve"> przelotow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oraz kabl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7C21F9" w:rsidRPr="00F27A98">
        <w:rPr>
          <w:rFonts w:ascii="Verdana" w:hAnsi="Verdana" w:cs="Calibri"/>
          <w:sz w:val="18"/>
          <w:szCs w:val="18"/>
        </w:rPr>
        <w:t xml:space="preserve"> typu YAKXS </w:t>
      </w:r>
      <w:r w:rsidR="00786BD9" w:rsidRPr="00F27A98">
        <w:rPr>
          <w:rFonts w:ascii="Verdana" w:hAnsi="Verdana" w:cs="Calibri"/>
          <w:sz w:val="18"/>
          <w:szCs w:val="18"/>
        </w:rPr>
        <w:t>o</w:t>
      </w:r>
      <w:r w:rsidR="007C21F9" w:rsidRPr="00F27A98">
        <w:rPr>
          <w:rFonts w:ascii="Verdana" w:hAnsi="Verdana" w:cs="Calibri"/>
          <w:sz w:val="18"/>
          <w:szCs w:val="18"/>
        </w:rPr>
        <w:t xml:space="preserve"> przekr</w:t>
      </w:r>
      <w:r w:rsidR="00786BD9" w:rsidRPr="00F27A98">
        <w:rPr>
          <w:rFonts w:ascii="Verdana" w:hAnsi="Verdana" w:cs="Calibri"/>
          <w:sz w:val="18"/>
          <w:szCs w:val="18"/>
        </w:rPr>
        <w:t xml:space="preserve">oju </w:t>
      </w:r>
      <w:r w:rsidR="007C21F9" w:rsidRPr="00F27A98">
        <w:rPr>
          <w:rFonts w:ascii="Verdana" w:hAnsi="Verdana" w:cs="Calibri"/>
          <w:sz w:val="18"/>
          <w:szCs w:val="18"/>
        </w:rPr>
        <w:t>zgodnie z istniejącym kabl</w:t>
      </w:r>
      <w:r w:rsidR="00786BD9" w:rsidRPr="00F27A98">
        <w:rPr>
          <w:rFonts w:ascii="Verdana" w:hAnsi="Verdana" w:cs="Calibri"/>
          <w:sz w:val="18"/>
          <w:szCs w:val="18"/>
        </w:rPr>
        <w:t>em</w:t>
      </w:r>
      <w:r w:rsidR="007C21F9" w:rsidRPr="00F27A98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C21F9" w:rsidRPr="00F27A98">
        <w:rPr>
          <w:rFonts w:ascii="Verdana" w:hAnsi="Verdana" w:cs="Calibri"/>
          <w:sz w:val="18"/>
          <w:szCs w:val="18"/>
        </w:rPr>
        <w:t>.</w:t>
      </w:r>
      <w:proofErr w:type="spellEnd"/>
      <w:r w:rsidR="007C21F9" w:rsidRPr="00F27A98">
        <w:rPr>
          <w:rFonts w:ascii="Verdana" w:hAnsi="Verdana" w:cs="Calibri"/>
          <w:sz w:val="18"/>
          <w:szCs w:val="18"/>
        </w:rPr>
        <w:t xml:space="preserve"> Zabrania się wykonywania muf w obrębie rozdzielnicy </w:t>
      </w:r>
      <w:r w:rsidR="00CE4F6C" w:rsidRPr="00F27A98">
        <w:rPr>
          <w:rFonts w:ascii="Verdana" w:hAnsi="Verdana" w:cs="Calibri"/>
          <w:sz w:val="18"/>
          <w:szCs w:val="18"/>
        </w:rPr>
        <w:t>n</w:t>
      </w:r>
      <w:r w:rsidR="005B5514">
        <w:rPr>
          <w:rFonts w:ascii="Verdana" w:hAnsi="Verdana" w:cs="Calibri"/>
          <w:sz w:val="18"/>
          <w:szCs w:val="18"/>
        </w:rPr>
        <w:t>N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7C21F9" w:rsidRPr="00F27A98">
        <w:rPr>
          <w:rFonts w:ascii="Verdana" w:hAnsi="Verdana" w:cs="Calibri"/>
          <w:sz w:val="18"/>
          <w:szCs w:val="18"/>
        </w:rPr>
        <w:t>oraz kanału kablowego.</w:t>
      </w:r>
    </w:p>
    <w:p w14:paraId="4520AC10" w14:textId="77777777" w:rsidR="00795BE8" w:rsidRPr="00F27A98" w:rsidRDefault="00795BE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Wymiana skorodowanych elementów </w:t>
      </w:r>
      <w:r w:rsidR="00786BD9" w:rsidRPr="00F27A98">
        <w:rPr>
          <w:rFonts w:ascii="Verdana" w:hAnsi="Verdana" w:cs="Calibri"/>
          <w:sz w:val="18"/>
          <w:szCs w:val="18"/>
        </w:rPr>
        <w:t>uziemienia rozdzielnicy tj</w:t>
      </w:r>
      <w:r w:rsidRPr="00F27A98">
        <w:rPr>
          <w:rFonts w:ascii="Verdana" w:hAnsi="Verdana" w:cs="Calibri"/>
          <w:sz w:val="18"/>
          <w:szCs w:val="18"/>
        </w:rPr>
        <w:t>.</w:t>
      </w:r>
      <w:r w:rsidR="00786BD9" w:rsidRPr="00F27A98">
        <w:rPr>
          <w:rFonts w:ascii="Verdana" w:hAnsi="Verdana" w:cs="Calibri"/>
          <w:sz w:val="18"/>
          <w:szCs w:val="18"/>
        </w:rPr>
        <w:t xml:space="preserve"> </w:t>
      </w:r>
      <w:r w:rsidR="00B65B34" w:rsidRPr="00F27A98">
        <w:rPr>
          <w:rFonts w:ascii="Verdana" w:hAnsi="Verdana" w:cs="Calibri"/>
          <w:sz w:val="18"/>
          <w:szCs w:val="18"/>
        </w:rPr>
        <w:t>bednarka</w:t>
      </w:r>
      <w:r w:rsidR="00786BD9" w:rsidRPr="00F27A98">
        <w:rPr>
          <w:rFonts w:ascii="Verdana" w:hAnsi="Verdana" w:cs="Calibri"/>
          <w:sz w:val="18"/>
          <w:szCs w:val="18"/>
        </w:rPr>
        <w:t xml:space="preserve"> – do zacisku </w:t>
      </w:r>
      <w:proofErr w:type="spellStart"/>
      <w:r w:rsidR="00786BD9" w:rsidRPr="00F27A98">
        <w:rPr>
          <w:rFonts w:ascii="Verdana" w:hAnsi="Verdana" w:cs="Calibri"/>
          <w:sz w:val="18"/>
          <w:szCs w:val="18"/>
        </w:rPr>
        <w:t>uziomowego</w:t>
      </w:r>
      <w:proofErr w:type="spellEnd"/>
      <w:r w:rsidR="00B65B34" w:rsidRPr="00F27A98">
        <w:rPr>
          <w:rFonts w:ascii="Verdana" w:hAnsi="Verdana" w:cs="Calibri"/>
          <w:sz w:val="18"/>
          <w:szCs w:val="18"/>
        </w:rPr>
        <w:t>, śruby, złącz</w:t>
      </w:r>
      <w:r w:rsidR="00786BD9" w:rsidRPr="00F27A98">
        <w:rPr>
          <w:rFonts w:ascii="Verdana" w:hAnsi="Verdana" w:cs="Calibri"/>
          <w:sz w:val="18"/>
          <w:szCs w:val="18"/>
        </w:rPr>
        <w:t>e</w:t>
      </w:r>
      <w:r w:rsidR="00B65B34" w:rsidRPr="00F27A98">
        <w:rPr>
          <w:rFonts w:ascii="Verdana" w:hAnsi="Verdana" w:cs="Calibri"/>
          <w:sz w:val="18"/>
          <w:szCs w:val="18"/>
        </w:rPr>
        <w:t xml:space="preserve"> krzyżowe</w:t>
      </w:r>
      <w:r w:rsidR="0072542B" w:rsidRPr="00F27A98">
        <w:rPr>
          <w:rFonts w:ascii="Verdana" w:hAnsi="Verdana" w:cs="Calibri"/>
          <w:sz w:val="18"/>
          <w:szCs w:val="18"/>
        </w:rPr>
        <w:t xml:space="preserve">. </w:t>
      </w:r>
      <w:r w:rsidR="002F7F04" w:rsidRPr="00F27A98">
        <w:rPr>
          <w:rFonts w:ascii="Verdana" w:hAnsi="Verdana" w:cs="Calibri"/>
          <w:sz w:val="18"/>
          <w:szCs w:val="18"/>
        </w:rPr>
        <w:t>Nowe elementy powi</w:t>
      </w:r>
      <w:r w:rsidR="00CE4F6C" w:rsidRPr="00F27A98">
        <w:rPr>
          <w:rFonts w:ascii="Verdana" w:hAnsi="Verdana" w:cs="Calibri"/>
          <w:sz w:val="18"/>
          <w:szCs w:val="18"/>
        </w:rPr>
        <w:t>nn</w:t>
      </w:r>
      <w:r w:rsidR="002F7F04" w:rsidRPr="00F27A98">
        <w:rPr>
          <w:rFonts w:ascii="Verdana" w:hAnsi="Verdana" w:cs="Calibri"/>
          <w:sz w:val="18"/>
          <w:szCs w:val="18"/>
        </w:rPr>
        <w:t xml:space="preserve">y być </w:t>
      </w:r>
      <w:r w:rsidRPr="00F27A98">
        <w:rPr>
          <w:rFonts w:ascii="Verdana" w:hAnsi="Verdana" w:cs="Calibri"/>
          <w:sz w:val="18"/>
          <w:szCs w:val="18"/>
        </w:rPr>
        <w:t>pomalowane</w:t>
      </w:r>
      <w:r w:rsidR="006F5195" w:rsidRPr="00F27A98">
        <w:rPr>
          <w:rFonts w:ascii="Verdana" w:hAnsi="Verdana" w:cs="Calibri"/>
          <w:sz w:val="18"/>
          <w:szCs w:val="18"/>
        </w:rPr>
        <w:br/>
      </w:r>
      <w:r w:rsidR="00B65B34" w:rsidRPr="00F27A98">
        <w:rPr>
          <w:rFonts w:ascii="Verdana" w:hAnsi="Verdana" w:cs="Calibri"/>
          <w:sz w:val="18"/>
          <w:szCs w:val="18"/>
        </w:rPr>
        <w:t xml:space="preserve"> i zabezpiecz</w:t>
      </w:r>
      <w:r w:rsidR="002F7F04" w:rsidRPr="00F27A98">
        <w:rPr>
          <w:rFonts w:ascii="Verdana" w:hAnsi="Verdana" w:cs="Calibri"/>
          <w:sz w:val="18"/>
          <w:szCs w:val="18"/>
        </w:rPr>
        <w:t xml:space="preserve">one </w:t>
      </w:r>
      <w:r w:rsidR="00B65B34" w:rsidRPr="00F27A98">
        <w:rPr>
          <w:rFonts w:ascii="Verdana" w:hAnsi="Verdana" w:cs="Calibri"/>
          <w:sz w:val="18"/>
          <w:szCs w:val="18"/>
        </w:rPr>
        <w:t>antykorozyjn</w:t>
      </w:r>
      <w:r w:rsidR="002F7F04" w:rsidRPr="00F27A98">
        <w:rPr>
          <w:rFonts w:ascii="Verdana" w:hAnsi="Verdana" w:cs="Calibri"/>
          <w:sz w:val="18"/>
          <w:szCs w:val="18"/>
        </w:rPr>
        <w:t xml:space="preserve">ie </w:t>
      </w:r>
      <w:r w:rsidR="0072542B" w:rsidRPr="00F27A98">
        <w:rPr>
          <w:rFonts w:ascii="Verdana" w:hAnsi="Verdana" w:cs="Calibri"/>
          <w:sz w:val="18"/>
          <w:szCs w:val="18"/>
        </w:rPr>
        <w:t>poprzez ocynkowanie ogniowe</w:t>
      </w:r>
      <w:r w:rsidRPr="00F27A98">
        <w:rPr>
          <w:rFonts w:ascii="Verdana" w:hAnsi="Verdana" w:cs="Calibri"/>
          <w:sz w:val="18"/>
          <w:szCs w:val="18"/>
        </w:rPr>
        <w:t>.</w:t>
      </w:r>
      <w:r w:rsidR="006A6C23" w:rsidRPr="00F27A98">
        <w:rPr>
          <w:rFonts w:ascii="Verdana" w:hAnsi="Verdana" w:cs="Calibri"/>
          <w:sz w:val="18"/>
          <w:szCs w:val="18"/>
        </w:rPr>
        <w:t xml:space="preserve"> Sprawdzenie/ poprawa  wartości uziemienia. </w:t>
      </w:r>
    </w:p>
    <w:p w14:paraId="1175C206" w14:textId="74CE09F7" w:rsidR="00F60D58" w:rsidRPr="00F27A98" w:rsidRDefault="00F60D58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Montaż nowych tablic opisowych (tablica aluminiowa tłoczona) zgodnie z numerem eksploatacyjnym i nazwą przekazaną przez RE</w:t>
      </w:r>
      <w:r w:rsidR="005B5514">
        <w:rPr>
          <w:rFonts w:ascii="Verdana" w:hAnsi="Verdana" w:cs="Calibri"/>
          <w:sz w:val="18"/>
          <w:szCs w:val="18"/>
        </w:rPr>
        <w:t>.</w:t>
      </w:r>
    </w:p>
    <w:p w14:paraId="6DA11C58" w14:textId="500869EB" w:rsidR="00B07EB1" w:rsidRPr="00F27A98" w:rsidRDefault="00B07EB1" w:rsidP="00C41B15">
      <w:pPr>
        <w:pStyle w:val="Akapitzlist"/>
        <w:numPr>
          <w:ilvl w:val="3"/>
          <w:numId w:val="22"/>
        </w:numPr>
        <w:tabs>
          <w:tab w:val="clear" w:pos="680"/>
          <w:tab w:val="num" w:pos="426"/>
        </w:tabs>
        <w:ind w:left="567" w:hanging="425"/>
        <w:rPr>
          <w:rFonts w:ascii="Verdana" w:hAnsi="Verdana" w:cs="Calibri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>W przypadku aktualnie zainstalowanych w stacji dwóch rozdzielnic n</w:t>
      </w:r>
      <w:r w:rsidR="008D7413">
        <w:rPr>
          <w:rFonts w:ascii="Verdana" w:hAnsi="Verdana" w:cs="Calibri"/>
          <w:sz w:val="18"/>
          <w:szCs w:val="18"/>
        </w:rPr>
        <w:t>N</w:t>
      </w:r>
      <w:r w:rsidRPr="00F27A98">
        <w:rPr>
          <w:rFonts w:ascii="Verdana" w:hAnsi="Verdana" w:cs="Calibri"/>
          <w:sz w:val="18"/>
          <w:szCs w:val="18"/>
        </w:rPr>
        <w:t xml:space="preserve"> należy zastąpić je jedną.</w:t>
      </w:r>
    </w:p>
    <w:p w14:paraId="58C956B3" w14:textId="77777777" w:rsidR="00CB50AD" w:rsidRPr="0090166F" w:rsidRDefault="00C278CF" w:rsidP="00CB50AD">
      <w:pPr>
        <w:ind w:left="0" w:firstLine="0"/>
        <w:jc w:val="left"/>
        <w:rPr>
          <w:rFonts w:ascii="Verdana" w:hAnsi="Verdana" w:cs="Calibri"/>
          <w:sz w:val="18"/>
          <w:szCs w:val="18"/>
          <w:u w:val="single"/>
        </w:rPr>
      </w:pPr>
      <w:r w:rsidRPr="0090166F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wymiany.</w:t>
      </w:r>
    </w:p>
    <w:p w14:paraId="3F0FFF3F" w14:textId="588AE3FB" w:rsidR="00121410" w:rsidRPr="00F27A98" w:rsidRDefault="00121410" w:rsidP="00C41B15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lastRenderedPageBreak/>
        <w:t xml:space="preserve">Przygotowanie dokumentacji </w:t>
      </w:r>
      <w:r w:rsidR="002F33CD" w:rsidRPr="00F27A98">
        <w:rPr>
          <w:rFonts w:ascii="Verdana" w:hAnsi="Verdana"/>
          <w:sz w:val="18"/>
          <w:szCs w:val="18"/>
          <w:lang w:val="pl-PL"/>
        </w:rPr>
        <w:t>technicznej</w:t>
      </w:r>
    </w:p>
    <w:p w14:paraId="63BFF524" w14:textId="77777777" w:rsidR="00A71BDA" w:rsidRPr="00F27A98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F27A9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F27A98">
        <w:rPr>
          <w:rFonts w:ascii="Verdana" w:hAnsi="Verdana"/>
          <w:b/>
          <w:sz w:val="18"/>
          <w:szCs w:val="18"/>
        </w:rPr>
        <w:t xml:space="preserve"> </w:t>
      </w:r>
    </w:p>
    <w:p w14:paraId="562C5D70" w14:textId="77777777" w:rsidR="00A71BDA" w:rsidRPr="00F27A98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 w:cs="Calibri"/>
          <w:sz w:val="18"/>
          <w:szCs w:val="18"/>
        </w:rPr>
        <w:t xml:space="preserve">Zamówienie w zakresie dokumentacji </w:t>
      </w:r>
      <w:r w:rsidR="00ED615E" w:rsidRPr="00F27A98">
        <w:rPr>
          <w:rFonts w:ascii="Verdana" w:hAnsi="Verdana" w:cs="Calibri"/>
          <w:sz w:val="18"/>
          <w:szCs w:val="18"/>
        </w:rPr>
        <w:t>technicznej</w:t>
      </w:r>
      <w:r w:rsidRPr="00F27A98">
        <w:rPr>
          <w:rFonts w:ascii="Verdana" w:hAnsi="Verdana" w:cs="Calibri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F27A98">
        <w:rPr>
          <w:rFonts w:ascii="Verdana" w:hAnsi="Verdana"/>
          <w:sz w:val="18"/>
          <w:szCs w:val="18"/>
        </w:rPr>
        <w:t>/przebudowy</w:t>
      </w:r>
      <w:r w:rsidRPr="00F27A98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7F097916" w14:textId="77777777" w:rsidR="00A71BDA" w:rsidRPr="00F27A98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F27A98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F27A98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F27A98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F27A98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F27A98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977344F" w14:textId="77777777" w:rsidR="00A71BDA" w:rsidRPr="00F27A98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 xml:space="preserve">Dokumentacja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techniczna</w:t>
      </w:r>
      <w:r w:rsidRPr="00F27A98">
        <w:rPr>
          <w:rFonts w:ascii="Verdana" w:hAnsi="Verdana"/>
          <w:color w:val="000000"/>
          <w:sz w:val="18"/>
          <w:szCs w:val="18"/>
        </w:rPr>
        <w:t xml:space="preserve"> będzie przedłożona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F27A98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F27A98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F27A98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F27A98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F27A98">
        <w:rPr>
          <w:rFonts w:ascii="Verdana" w:hAnsi="Verdana"/>
          <w:color w:val="000000"/>
          <w:sz w:val="18"/>
          <w:szCs w:val="18"/>
        </w:rPr>
        <w:t>projektu</w:t>
      </w:r>
      <w:r w:rsidR="00A71BDA" w:rsidRPr="00F27A98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F27A98">
        <w:rPr>
          <w:rFonts w:ascii="Verdana" w:hAnsi="Verdana"/>
          <w:color w:val="000000"/>
          <w:sz w:val="18"/>
          <w:szCs w:val="18"/>
        </w:rPr>
        <w:br/>
      </w:r>
      <w:r w:rsidR="00A71BDA" w:rsidRPr="00F27A98">
        <w:rPr>
          <w:rFonts w:ascii="Verdana" w:hAnsi="Verdana"/>
          <w:color w:val="000000"/>
          <w:sz w:val="18"/>
          <w:szCs w:val="18"/>
        </w:rPr>
        <w:t>z wiedzą techniczną.</w:t>
      </w:r>
    </w:p>
    <w:p w14:paraId="5D1E8327" w14:textId="77777777" w:rsidR="00A71BDA" w:rsidRPr="00F27A98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F27A98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F27A98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F27A98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F27A98">
        <w:rPr>
          <w:rFonts w:ascii="Verdana" w:hAnsi="Verdana"/>
          <w:color w:val="000000"/>
          <w:sz w:val="18"/>
          <w:szCs w:val="18"/>
        </w:rPr>
        <w:t xml:space="preserve">dokumentacji </w:t>
      </w:r>
      <w:r w:rsidR="00ED615E" w:rsidRPr="00F27A98">
        <w:rPr>
          <w:rFonts w:ascii="Verdana" w:hAnsi="Verdana"/>
          <w:color w:val="000000"/>
          <w:sz w:val="18"/>
          <w:szCs w:val="18"/>
        </w:rPr>
        <w:t>technicznej</w:t>
      </w:r>
      <w:r w:rsidRPr="00F27A98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F27A98">
        <w:rPr>
          <w:rFonts w:ascii="Verdana" w:hAnsi="Verdana"/>
          <w:color w:val="000000"/>
          <w:sz w:val="18"/>
          <w:szCs w:val="18"/>
        </w:rPr>
        <w:t>nn</w:t>
      </w:r>
      <w:r w:rsidRPr="00F27A98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F27A98">
        <w:rPr>
          <w:rFonts w:ascii="Verdana" w:hAnsi="Verdana"/>
          <w:color w:val="000000"/>
          <w:sz w:val="18"/>
          <w:szCs w:val="18"/>
        </w:rPr>
        <w:t>.</w:t>
      </w:r>
    </w:p>
    <w:p w14:paraId="769A61CE" w14:textId="77777777" w:rsidR="00055113" w:rsidRPr="00F27A98" w:rsidRDefault="00055113" w:rsidP="00055113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b/>
          <w:color w:val="000000" w:themeColor="text1"/>
          <w:sz w:val="18"/>
          <w:szCs w:val="18"/>
        </w:rPr>
        <w:t>3.2. Wymagania w zakresie pozyskania tytułu prawnego do nieruchomości.</w:t>
      </w:r>
    </w:p>
    <w:p w14:paraId="74674353" w14:textId="515E77E1" w:rsidR="00055113" w:rsidRPr="00C41B15" w:rsidRDefault="00055113" w:rsidP="00C41B15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F27A98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 </w:t>
      </w:r>
    </w:p>
    <w:p w14:paraId="388ECBA0" w14:textId="28F70EC9" w:rsidR="00A71BDA" w:rsidRPr="00F27A98" w:rsidRDefault="00A71BDA" w:rsidP="003F506F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Zakres robót</w:t>
      </w:r>
    </w:p>
    <w:p w14:paraId="5926985C" w14:textId="0C2C131B" w:rsidR="00B45067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F27A98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F27A98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F27A98">
        <w:rPr>
          <w:rFonts w:ascii="Verdana" w:hAnsi="Verdana"/>
          <w:b/>
          <w:color w:val="auto"/>
          <w:sz w:val="18"/>
          <w:szCs w:val="18"/>
        </w:rPr>
        <w:t>:</w:t>
      </w:r>
    </w:p>
    <w:p w14:paraId="38AFD617" w14:textId="5F8AC253" w:rsidR="001E1B00" w:rsidRPr="00F27A98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F27A98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055113" w:rsidRPr="00F27A98">
        <w:rPr>
          <w:rFonts w:ascii="Verdana" w:hAnsi="Verdana"/>
          <w:bCs/>
          <w:sz w:val="18"/>
          <w:szCs w:val="18"/>
          <w:lang w:val="x-none" w:eastAsia="x-none"/>
        </w:rPr>
        <w:t>dla każdego zadania</w:t>
      </w:r>
      <w:r w:rsidRPr="00C41B15">
        <w:rPr>
          <w:rFonts w:ascii="Verdana" w:hAnsi="Verdana"/>
          <w:sz w:val="18"/>
          <w:szCs w:val="18"/>
          <w:lang w:val="x-none" w:eastAsia="x-none"/>
        </w:rPr>
        <w:t>.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F27A98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27A98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27A98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C41B15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C41B1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55113" w:rsidRPr="00F27A98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="004D3A15" w:rsidRPr="00F27A98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4CB513EF" w14:textId="77777777" w:rsidR="00400AD7" w:rsidRPr="00F27A98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</w:t>
      </w:r>
      <w:r w:rsidRPr="00F27A98">
        <w:rPr>
          <w:rFonts w:ascii="Verdana" w:hAnsi="Verdana"/>
          <w:sz w:val="18"/>
          <w:szCs w:val="18"/>
          <w:lang w:val="pl-PL"/>
        </w:rPr>
        <w:t>do złożenia</w:t>
      </w:r>
      <w:r w:rsidRPr="00F27A98">
        <w:rPr>
          <w:rFonts w:ascii="Verdana" w:hAnsi="Verdana"/>
          <w:sz w:val="18"/>
          <w:szCs w:val="18"/>
        </w:rPr>
        <w:t xml:space="preserve"> w terminie </w:t>
      </w:r>
      <w:r w:rsidRPr="00F27A98">
        <w:rPr>
          <w:rFonts w:ascii="Verdana" w:hAnsi="Verdana"/>
          <w:sz w:val="18"/>
          <w:szCs w:val="18"/>
          <w:lang w:val="pl-PL"/>
        </w:rPr>
        <w:t>10</w:t>
      </w:r>
      <w:r w:rsidRPr="00F27A98">
        <w:rPr>
          <w:rFonts w:ascii="Verdana" w:hAnsi="Verdana"/>
          <w:sz w:val="18"/>
          <w:szCs w:val="18"/>
        </w:rPr>
        <w:t xml:space="preserve"> dni od momentu zawarcia umowy zgłoszenia i uzgodnienia Harmonogramu planowanych </w:t>
      </w:r>
      <w:proofErr w:type="spellStart"/>
      <w:r w:rsidRPr="00F27A98">
        <w:rPr>
          <w:rFonts w:ascii="Verdana" w:hAnsi="Verdana"/>
          <w:sz w:val="18"/>
          <w:szCs w:val="18"/>
        </w:rPr>
        <w:t>wyłączeń</w:t>
      </w:r>
      <w:proofErr w:type="spellEnd"/>
      <w:r w:rsidRPr="00F27A98">
        <w:rPr>
          <w:rFonts w:ascii="Verdana" w:hAnsi="Verdana"/>
          <w:sz w:val="18"/>
          <w:szCs w:val="18"/>
        </w:rPr>
        <w:t xml:space="preserve"> zgodnego ze złożoną ofertą (załącznik nr 1 do umowy)  i warunkami </w:t>
      </w:r>
      <w:r w:rsidR="003E358F" w:rsidRPr="00F27A98">
        <w:rPr>
          <w:rFonts w:ascii="Verdana" w:hAnsi="Verdana"/>
          <w:sz w:val="18"/>
          <w:szCs w:val="18"/>
          <w:lang w:val="pl-PL"/>
        </w:rPr>
        <w:t>ogłoszenia</w:t>
      </w:r>
      <w:r w:rsidRPr="00F27A98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F27A98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59CAA106" w14:textId="6C821A0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objętych dokumentacją </w:t>
      </w:r>
      <w:r w:rsidR="00ED615E" w:rsidRPr="00F27A98">
        <w:rPr>
          <w:rFonts w:ascii="Verdana" w:hAnsi="Verdana"/>
          <w:sz w:val="18"/>
          <w:szCs w:val="18"/>
          <w:lang w:val="pl-PL"/>
        </w:rPr>
        <w:t>techniczną</w:t>
      </w:r>
      <w:r w:rsidRPr="00F27A98">
        <w:rPr>
          <w:rFonts w:ascii="Verdana" w:hAnsi="Verdana"/>
          <w:sz w:val="18"/>
          <w:szCs w:val="18"/>
          <w:lang w:val="pl-PL"/>
        </w:rPr>
        <w:t xml:space="preserve">, w sposób maksymalnie wykorzystujący technologie prac pod napięciem w sieci i przy urządzeniach </w:t>
      </w:r>
      <w:proofErr w:type="spellStart"/>
      <w:r w:rsidR="00CE4F6C" w:rsidRPr="00F27A98">
        <w:rPr>
          <w:rFonts w:ascii="Verdana" w:hAnsi="Verdana"/>
          <w:sz w:val="18"/>
          <w:szCs w:val="18"/>
          <w:lang w:val="pl-PL"/>
        </w:rPr>
        <w:t>n</w:t>
      </w:r>
      <w:r w:rsidR="008D7413">
        <w:rPr>
          <w:rFonts w:ascii="Verdana" w:hAnsi="Verdana"/>
          <w:sz w:val="18"/>
          <w:szCs w:val="18"/>
          <w:lang w:val="pl-PL"/>
        </w:rPr>
        <w:t>N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Prace wi</w:t>
      </w:r>
      <w:r w:rsidR="00CE4F6C" w:rsidRPr="00F27A98">
        <w:rPr>
          <w:rFonts w:ascii="Verdana" w:hAnsi="Verdana"/>
          <w:sz w:val="18"/>
          <w:szCs w:val="18"/>
          <w:lang w:val="pl-PL"/>
        </w:rPr>
        <w:t>nn</w:t>
      </w:r>
      <w:r w:rsidRPr="00F27A98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F27A98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4D903DEB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F27A98">
        <w:rPr>
          <w:rFonts w:ascii="Verdana" w:hAnsi="Verdana"/>
          <w:sz w:val="18"/>
          <w:szCs w:val="18"/>
        </w:rPr>
        <w:t>samod</w:t>
      </w:r>
      <w:r w:rsidRPr="00F27A98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F27A98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F27A98">
        <w:rPr>
          <w:rFonts w:ascii="Verdana" w:hAnsi="Verdana"/>
          <w:sz w:val="18"/>
          <w:szCs w:val="18"/>
          <w:lang w:val="pl-PL"/>
        </w:rPr>
        <w:t>zostały</w:t>
      </w:r>
      <w:r w:rsidRPr="00F27A98">
        <w:rPr>
          <w:rFonts w:ascii="Verdana" w:hAnsi="Verdana"/>
          <w:sz w:val="18"/>
          <w:szCs w:val="18"/>
        </w:rPr>
        <w:t xml:space="preserve"> w </w:t>
      </w:r>
      <w:r w:rsidR="00EB418B" w:rsidRPr="00F27A98">
        <w:rPr>
          <w:rFonts w:ascii="Verdana" w:hAnsi="Verdana"/>
          <w:sz w:val="18"/>
          <w:szCs w:val="18"/>
        </w:rPr>
        <w:t>„Instrukcj</w:t>
      </w:r>
      <w:r w:rsidR="00EB418B" w:rsidRPr="00F27A98">
        <w:rPr>
          <w:rFonts w:ascii="Verdana" w:hAnsi="Verdana"/>
          <w:sz w:val="18"/>
          <w:szCs w:val="18"/>
          <w:lang w:val="pl-PL"/>
        </w:rPr>
        <w:t>i</w:t>
      </w:r>
      <w:r w:rsidRPr="00F27A98">
        <w:rPr>
          <w:rFonts w:ascii="Verdana" w:hAnsi="Verdana"/>
          <w:sz w:val="18"/>
          <w:szCs w:val="18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F27A98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F27A98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F27A98">
        <w:rPr>
          <w:rFonts w:ascii="Verdana" w:hAnsi="Verdana"/>
          <w:sz w:val="18"/>
          <w:szCs w:val="18"/>
          <w:lang w:val="pl-PL"/>
        </w:rPr>
        <w:t>. Oddział</w:t>
      </w:r>
      <w:r w:rsidR="00385417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F27A98">
        <w:rPr>
          <w:rFonts w:ascii="Verdana" w:hAnsi="Verdana"/>
          <w:sz w:val="18"/>
          <w:szCs w:val="18"/>
        </w:rPr>
        <w:t>Łódź</w:t>
      </w:r>
      <w:r w:rsidRPr="00F27A98">
        <w:rPr>
          <w:rFonts w:ascii="Verdana" w:hAnsi="Verdana"/>
          <w:sz w:val="18"/>
          <w:szCs w:val="18"/>
        </w:rPr>
        <w:t>”</w:t>
      </w:r>
    </w:p>
    <w:p w14:paraId="31A438F0" w14:textId="77777777" w:rsidR="00920C89" w:rsidRPr="00F27A98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04291D7E" w14:textId="77777777" w:rsidR="0084499D" w:rsidRPr="00F27A98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</w:p>
    <w:p w14:paraId="385D1722" w14:textId="126CF37E" w:rsidR="00040D5A" w:rsidRPr="00F27A98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Osoby wykonując</w:t>
      </w:r>
      <w:r w:rsidRPr="00F27A98">
        <w:rPr>
          <w:rFonts w:ascii="Verdana" w:hAnsi="Verdana"/>
          <w:sz w:val="18"/>
          <w:szCs w:val="18"/>
          <w:lang w:val="pl-PL"/>
        </w:rPr>
        <w:t>e</w:t>
      </w:r>
      <w:r w:rsidR="00040D5A" w:rsidRPr="00F27A98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F27A98">
        <w:rPr>
          <w:rFonts w:ascii="Verdana" w:hAnsi="Verdana"/>
          <w:sz w:val="18"/>
          <w:szCs w:val="18"/>
        </w:rPr>
        <w:t>E Dystrybucja S.A. Oddział Łódź</w:t>
      </w:r>
      <w:r w:rsidR="00040D5A" w:rsidRPr="00F27A98">
        <w:rPr>
          <w:rFonts w:ascii="Verdana" w:hAnsi="Verdana"/>
          <w:sz w:val="18"/>
          <w:szCs w:val="18"/>
        </w:rPr>
        <w:t xml:space="preserve"> wi</w:t>
      </w:r>
      <w:r w:rsidR="00CE4F6C" w:rsidRPr="00F27A98">
        <w:rPr>
          <w:rFonts w:ascii="Verdana" w:hAnsi="Verdana"/>
          <w:sz w:val="18"/>
          <w:szCs w:val="18"/>
        </w:rPr>
        <w:t>nn</w:t>
      </w:r>
      <w:r w:rsidR="00040D5A" w:rsidRPr="00F27A98">
        <w:rPr>
          <w:rFonts w:ascii="Verdana" w:hAnsi="Verdana"/>
          <w:sz w:val="18"/>
          <w:szCs w:val="18"/>
        </w:rPr>
        <w:t>y posiadać upoważnienia podstawowe do wykonywania tych prac. Upoważnienie podstawowe nadawane jest osobie zatrudnionej przez firmę zewnętrzną przez P</w:t>
      </w:r>
      <w:r w:rsidR="00027D0E">
        <w:rPr>
          <w:rFonts w:ascii="Verdana" w:hAnsi="Verdana"/>
          <w:sz w:val="18"/>
          <w:szCs w:val="18"/>
        </w:rPr>
        <w:t>racodawcę</w:t>
      </w:r>
      <w:r w:rsidR="00040D5A" w:rsidRPr="00F27A98">
        <w:rPr>
          <w:rFonts w:ascii="Verdana" w:hAnsi="Verdana"/>
          <w:sz w:val="18"/>
          <w:szCs w:val="18"/>
        </w:rPr>
        <w:t xml:space="preserve">, jeżeli posiada ona właściwe świadectwo kwalifikacyjne do eksploatacji urządzeń elektroenergetycznych, przy których będzie wykonywana praca. </w:t>
      </w:r>
      <w:r w:rsidR="0047324A" w:rsidRPr="00F27A98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F27A98">
        <w:rPr>
          <w:rFonts w:ascii="Verdana" w:hAnsi="Verdana"/>
          <w:sz w:val="18"/>
          <w:szCs w:val="18"/>
        </w:rPr>
        <w:t>”, „Instrukcji organizacji prac</w:t>
      </w:r>
      <w:r w:rsidR="0047324A" w:rsidRPr="00F27A98">
        <w:rPr>
          <w:rFonts w:ascii="Verdana" w:hAnsi="Verdana"/>
          <w:sz w:val="18"/>
          <w:szCs w:val="18"/>
        </w:rPr>
        <w:t xml:space="preserve"> w sieci dystrybucyjnej PGE Dystrybucja S.A. z udziałem firm zewnętrznych”, „Wytycznych </w:t>
      </w:r>
      <w:r w:rsidR="0047324A" w:rsidRPr="00F27A98">
        <w:rPr>
          <w:rFonts w:ascii="Verdana" w:hAnsi="Verdana"/>
          <w:sz w:val="18"/>
          <w:szCs w:val="18"/>
        </w:rPr>
        <w:lastRenderedPageBreak/>
        <w:t xml:space="preserve">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F27A98">
        <w:rPr>
          <w:rFonts w:ascii="Verdana" w:hAnsi="Verdana"/>
          <w:sz w:val="18"/>
          <w:szCs w:val="18"/>
          <w:lang w:val="pl-PL"/>
        </w:rPr>
        <w:t xml:space="preserve"> </w:t>
      </w:r>
    </w:p>
    <w:p w14:paraId="664D3B35" w14:textId="5AA55FA0" w:rsidR="002D0F48" w:rsidRPr="00F27A98" w:rsidRDefault="002D0F48" w:rsidP="003F506F">
      <w:pPr>
        <w:pStyle w:val="Nagwek2"/>
        <w:numPr>
          <w:ilvl w:val="1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Dostawy:</w:t>
      </w:r>
    </w:p>
    <w:p w14:paraId="3BE54183" w14:textId="77777777" w:rsidR="006E4E9F" w:rsidRPr="00F27A98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F27A98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F27A98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F27A98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F27A98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F27A98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F27A98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F27A98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F27A98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F27A98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650F0F96" w14:textId="77777777" w:rsidR="00E357A5" w:rsidRPr="00F27A98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Pozostałe, podstawowe wymagania dotyczące </w:t>
      </w:r>
      <w:r w:rsidRPr="00F27A98">
        <w:rPr>
          <w:rFonts w:ascii="Verdana" w:hAnsi="Verdana"/>
          <w:sz w:val="18"/>
          <w:szCs w:val="18"/>
          <w:lang w:val="pl-PL"/>
        </w:rPr>
        <w:t xml:space="preserve">dostaw </w:t>
      </w:r>
      <w:r w:rsidRPr="00F27A98">
        <w:rPr>
          <w:rFonts w:ascii="Verdana" w:hAnsi="Verdana"/>
          <w:sz w:val="18"/>
          <w:szCs w:val="18"/>
        </w:rPr>
        <w:t xml:space="preserve">określa </w:t>
      </w:r>
      <w:r w:rsidRPr="00F27A98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Pr="00F27A98">
        <w:rPr>
          <w:rFonts w:ascii="Verdana" w:hAnsi="Verdana"/>
          <w:sz w:val="18"/>
          <w:szCs w:val="18"/>
          <w:lang w:val="pl-PL"/>
        </w:rPr>
        <w:t>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Pr="00F27A98">
        <w:rPr>
          <w:rFonts w:ascii="Verdana" w:hAnsi="Verdana"/>
          <w:sz w:val="18"/>
          <w:szCs w:val="18"/>
          <w:lang w:val="pl-PL"/>
        </w:rPr>
        <w:t>.</w:t>
      </w:r>
      <w:r w:rsidRPr="00F27A98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0DD5D4E6" w14:textId="1D910151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5F552224" w14:textId="77777777" w:rsidR="00AD579B" w:rsidRPr="00F27A98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W</w:t>
      </w:r>
      <w:r w:rsidR="00AD579B" w:rsidRPr="00F27A98">
        <w:rPr>
          <w:rFonts w:ascii="Verdana" w:hAnsi="Verdana"/>
          <w:sz w:val="18"/>
          <w:szCs w:val="18"/>
        </w:rPr>
        <w:t>ymaga</w:t>
      </w:r>
      <w:r w:rsidRPr="00F27A98">
        <w:rPr>
          <w:rFonts w:ascii="Verdana" w:hAnsi="Verdana"/>
          <w:sz w:val="18"/>
          <w:szCs w:val="18"/>
        </w:rPr>
        <w:t>nia</w:t>
      </w:r>
      <w:r w:rsidRPr="00F27A98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F27A98">
        <w:rPr>
          <w:rFonts w:ascii="Verdana" w:hAnsi="Verdana"/>
          <w:sz w:val="18"/>
          <w:szCs w:val="18"/>
        </w:rPr>
        <w:t xml:space="preserve">dotyczące </w:t>
      </w:r>
      <w:r w:rsidRPr="00F27A98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F27A98">
        <w:rPr>
          <w:rFonts w:ascii="Verdana" w:hAnsi="Verdana"/>
          <w:sz w:val="18"/>
          <w:szCs w:val="18"/>
        </w:rPr>
        <w:t>określa umowa stanowiąca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F27A98">
        <w:rPr>
          <w:rFonts w:ascii="Verdana" w:hAnsi="Verdana"/>
          <w:sz w:val="18"/>
          <w:szCs w:val="18"/>
        </w:rPr>
        <w:t>.</w:t>
      </w:r>
      <w:r w:rsidR="00AD579B" w:rsidRPr="00F27A98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00BADD2" w14:textId="1CB2DED2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3B183CF6" w14:textId="768B3B69" w:rsidR="007111DA" w:rsidRPr="00F27A98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F27A98">
        <w:rPr>
          <w:rFonts w:ascii="Verdana" w:hAnsi="Verdana"/>
          <w:sz w:val="18"/>
          <w:szCs w:val="18"/>
        </w:rPr>
        <w:t>Odbiory prac dokonywane są przez Zamawiającego</w:t>
      </w:r>
      <w:r w:rsidR="00E90392" w:rsidRPr="00F27A98">
        <w:rPr>
          <w:rFonts w:ascii="Verdana" w:hAnsi="Verdana"/>
          <w:sz w:val="18"/>
          <w:szCs w:val="18"/>
        </w:rPr>
        <w:t xml:space="preserve"> zgodnie z „</w:t>
      </w:r>
      <w:r w:rsidR="00201B52" w:rsidRPr="00F27A98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F27A98">
        <w:rPr>
          <w:rFonts w:ascii="Verdana" w:hAnsi="Verdana"/>
          <w:sz w:val="18"/>
          <w:szCs w:val="18"/>
          <w:lang w:val="pl-PL"/>
        </w:rPr>
        <w:br/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F27A98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F27A98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D162C3" w:rsidRPr="00EE71CF">
          <w:rPr>
            <w:rStyle w:val="Hipercze"/>
          </w:rPr>
          <w:t>https://pgedystrybucja.pl/uslugi-dystrybucyjne/dokumenty-do-pobrania</w:t>
        </w:r>
      </w:hyperlink>
      <w:r w:rsidR="00D162C3">
        <w:rPr>
          <w:rFonts w:ascii="Verdana" w:hAnsi="Verdana"/>
          <w:sz w:val="18"/>
          <w:szCs w:val="18"/>
        </w:rPr>
        <w:t xml:space="preserve"> </w:t>
      </w:r>
      <w:r w:rsidR="003734DF" w:rsidRPr="00F27A98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F27A98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F27A98">
        <w:rPr>
          <w:rFonts w:ascii="Verdana" w:hAnsi="Verdana"/>
          <w:sz w:val="18"/>
          <w:szCs w:val="18"/>
        </w:rPr>
        <w:t>robót budowlanych stanowiącej załącznik</w:t>
      </w:r>
      <w:r w:rsidR="000C4FFF" w:rsidRPr="00F27A98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F27A98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F27A98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F27A98">
        <w:rPr>
          <w:rFonts w:ascii="Verdana" w:hAnsi="Verdana"/>
          <w:sz w:val="18"/>
          <w:szCs w:val="18"/>
          <w:lang w:val="pl-PL"/>
        </w:rPr>
        <w:t>.</w:t>
      </w:r>
    </w:p>
    <w:p w14:paraId="2BE783E2" w14:textId="517E43FC" w:rsidR="002D0F48" w:rsidRPr="00F27A98" w:rsidRDefault="002D0F48" w:rsidP="003F506F">
      <w:pPr>
        <w:pStyle w:val="Nagwek2"/>
        <w:numPr>
          <w:ilvl w:val="0"/>
          <w:numId w:val="29"/>
        </w:numPr>
        <w:rPr>
          <w:rFonts w:ascii="Verdana" w:hAnsi="Verdana"/>
          <w:b/>
          <w:color w:val="auto"/>
          <w:sz w:val="18"/>
          <w:szCs w:val="18"/>
        </w:rPr>
      </w:pPr>
      <w:r w:rsidRPr="00F27A98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6BBB38C2" w14:textId="77777777" w:rsidR="002D0F48" w:rsidRPr="00F27A98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F27A98">
        <w:rPr>
          <w:rFonts w:ascii="Verdana" w:hAnsi="Verdana"/>
          <w:sz w:val="18"/>
          <w:szCs w:val="18"/>
        </w:rPr>
        <w:t>nn</w:t>
      </w:r>
      <w:r w:rsidRPr="00F27A98">
        <w:rPr>
          <w:rFonts w:ascii="Verdana" w:hAnsi="Verdana"/>
          <w:sz w:val="18"/>
          <w:szCs w:val="18"/>
        </w:rPr>
        <w:t>a zawierać w szczególności:</w:t>
      </w:r>
    </w:p>
    <w:p w14:paraId="087D6B82" w14:textId="77777777" w:rsidR="002D0F48" w:rsidRPr="00F27A98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dokumentację </w:t>
      </w:r>
      <w:r w:rsidR="00BE58F3" w:rsidRPr="00F27A98">
        <w:rPr>
          <w:rFonts w:ascii="Verdana" w:hAnsi="Verdana"/>
          <w:sz w:val="18"/>
          <w:szCs w:val="18"/>
          <w:lang w:val="pl-PL"/>
        </w:rPr>
        <w:t>techniczną</w:t>
      </w:r>
      <w:r w:rsidR="002D0F48" w:rsidRPr="00F27A98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4E92059C" w14:textId="77777777" w:rsidR="002D0F48" w:rsidRPr="00F27A98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F27A98">
        <w:rPr>
          <w:rFonts w:ascii="Verdana" w:hAnsi="Verdana"/>
          <w:sz w:val="18"/>
          <w:szCs w:val="18"/>
          <w:lang w:val="pl-PL"/>
        </w:rPr>
        <w:t xml:space="preserve">prób i </w:t>
      </w:r>
      <w:r w:rsidRPr="00F27A98">
        <w:rPr>
          <w:rFonts w:ascii="Verdana" w:hAnsi="Verdana"/>
          <w:sz w:val="18"/>
          <w:szCs w:val="18"/>
        </w:rPr>
        <w:t>pomiarów.</w:t>
      </w:r>
    </w:p>
    <w:p w14:paraId="52EE1207" w14:textId="77777777" w:rsidR="005C400D" w:rsidRPr="00F27A98" w:rsidRDefault="00BE58F3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F27A98">
        <w:rPr>
          <w:rFonts w:ascii="Verdana" w:hAnsi="Verdana"/>
          <w:sz w:val="18"/>
          <w:szCs w:val="18"/>
          <w:lang w:val="pl-PL"/>
        </w:rPr>
        <w:t>Deklaracje właściwości użytkowych</w:t>
      </w:r>
      <w:r w:rsidR="007E76DD" w:rsidRPr="00F27A98">
        <w:rPr>
          <w:rFonts w:ascii="Verdana" w:hAnsi="Verdana"/>
          <w:sz w:val="18"/>
          <w:szCs w:val="18"/>
        </w:rPr>
        <w:t xml:space="preserve"> wyrobów budowlanych (materiałów i urządzeń) wbudowanych w obiekt potwierdzających ich projektowane właściwości użytkowe, charakterystyki techniczne i świadczące o legalnym wprowadzeniu ich do obrotu</w:t>
      </w:r>
      <w:r w:rsidR="00286B0E" w:rsidRPr="00F27A98">
        <w:rPr>
          <w:rFonts w:ascii="Verdana" w:hAnsi="Verdana"/>
          <w:sz w:val="18"/>
          <w:szCs w:val="18"/>
          <w:lang w:val="pl-PL"/>
        </w:rPr>
        <w:t>.</w:t>
      </w:r>
    </w:p>
    <w:p w14:paraId="12368703" w14:textId="77777777" w:rsidR="005C400D" w:rsidRPr="00F27A98" w:rsidRDefault="005C400D" w:rsidP="005C400D">
      <w:pPr>
        <w:rPr>
          <w:rFonts w:ascii="Verdana" w:hAnsi="Verdana" w:cstheme="minorHAnsi"/>
          <w:b/>
          <w:sz w:val="18"/>
          <w:szCs w:val="18"/>
          <w:u w:val="single"/>
          <w:lang w:eastAsia="x-none"/>
        </w:rPr>
      </w:pPr>
      <w:r w:rsidRPr="00F27A98">
        <w:rPr>
          <w:rFonts w:ascii="Verdana" w:hAnsi="Verdana" w:cstheme="minorHAnsi"/>
          <w:b/>
          <w:sz w:val="18"/>
          <w:szCs w:val="18"/>
          <w:u w:val="single"/>
          <w:lang w:eastAsia="x-none"/>
        </w:rPr>
        <w:t>Załączniki:</w:t>
      </w:r>
    </w:p>
    <w:p w14:paraId="50E64A37" w14:textId="264B066A" w:rsidR="00C1059D" w:rsidRPr="00F27A98" w:rsidRDefault="00C1059D" w:rsidP="00C1059D">
      <w:pPr>
        <w:rPr>
          <w:rFonts w:ascii="Verdana" w:hAnsi="Verdana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Załącznik nr 1: </w:t>
      </w:r>
      <w:r w:rsidRPr="00F27A98">
        <w:rPr>
          <w:rFonts w:ascii="Verdana" w:hAnsi="Verdana"/>
          <w:sz w:val="18"/>
          <w:szCs w:val="18"/>
          <w:lang w:eastAsia="x-none"/>
        </w:rPr>
        <w:t>Sch</w:t>
      </w:r>
      <w:r w:rsidR="005B50C3" w:rsidRPr="00F27A98">
        <w:rPr>
          <w:rFonts w:ascii="Verdana" w:hAnsi="Verdana"/>
          <w:sz w:val="18"/>
          <w:szCs w:val="18"/>
          <w:lang w:eastAsia="x-none"/>
        </w:rPr>
        <w:t>emat</w:t>
      </w:r>
      <w:r w:rsidRPr="00F27A98">
        <w:rPr>
          <w:rFonts w:ascii="Verdana" w:hAnsi="Verdana"/>
          <w:sz w:val="18"/>
          <w:szCs w:val="18"/>
          <w:lang w:eastAsia="x-none"/>
        </w:rPr>
        <w:t xml:space="preserve"> istniejąc</w:t>
      </w:r>
      <w:r w:rsidR="005B50C3" w:rsidRPr="00F27A98">
        <w:rPr>
          <w:rFonts w:ascii="Verdana" w:hAnsi="Verdana"/>
          <w:sz w:val="18"/>
          <w:szCs w:val="18"/>
          <w:lang w:eastAsia="x-none"/>
        </w:rPr>
        <w:t>ej</w:t>
      </w:r>
      <w:r w:rsidRPr="00F27A98">
        <w:rPr>
          <w:rFonts w:ascii="Verdana" w:hAnsi="Verdana"/>
          <w:sz w:val="18"/>
          <w:szCs w:val="18"/>
          <w:lang w:eastAsia="x-none"/>
        </w:rPr>
        <w:t xml:space="preserve"> rozdzielni n</w:t>
      </w:r>
      <w:r w:rsidR="008D7413">
        <w:rPr>
          <w:rFonts w:ascii="Verdana" w:hAnsi="Verdana"/>
          <w:sz w:val="18"/>
          <w:szCs w:val="18"/>
          <w:lang w:eastAsia="x-none"/>
        </w:rPr>
        <w:t>N</w:t>
      </w:r>
      <w:r w:rsidRPr="00F27A98">
        <w:rPr>
          <w:rFonts w:ascii="Verdana" w:hAnsi="Verdana"/>
          <w:sz w:val="18"/>
          <w:szCs w:val="18"/>
          <w:lang w:eastAsia="x-none"/>
        </w:rPr>
        <w:t xml:space="preserve"> przewidzianej do wymiany.</w:t>
      </w:r>
    </w:p>
    <w:p w14:paraId="55D69AC0" w14:textId="2741D97D" w:rsidR="00C1059D" w:rsidRPr="00F27A98" w:rsidRDefault="00C1059D" w:rsidP="00C1059D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>Zał</w:t>
      </w:r>
      <w:r w:rsidRPr="00F27A98">
        <w:rPr>
          <w:rFonts w:ascii="Verdana" w:hAnsi="Verdana"/>
          <w:sz w:val="18"/>
          <w:szCs w:val="18"/>
          <w:lang w:eastAsia="x-none"/>
        </w:rPr>
        <w:t xml:space="preserve">ącznik nr 2: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</w:t>
      </w:r>
      <w:r w:rsidR="007446BD" w:rsidRPr="00F27A98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</w:t>
      </w:r>
      <w:r w:rsidRPr="00F27A98">
        <w:rPr>
          <w:rFonts w:ascii="Verdana" w:hAnsi="Verdana" w:cstheme="minorHAnsi"/>
          <w:color w:val="000000" w:themeColor="text1"/>
          <w:sz w:val="18"/>
          <w:szCs w:val="18"/>
        </w:rPr>
        <w:t>tytułów prawnych do nieruchomości dla infrastruktury elektroenergetycznej</w:t>
      </w:r>
      <w:r w:rsidR="008D7413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24FB8E25" w14:textId="77777777" w:rsidR="00C1059D" w:rsidRPr="004D3A15" w:rsidRDefault="00C1059D" w:rsidP="00C1059D">
      <w:pPr>
        <w:pStyle w:val="Akapitzlist"/>
        <w:ind w:left="1077" w:firstLine="0"/>
        <w:rPr>
          <w:rFonts w:asciiTheme="minorHAnsi" w:hAnsiTheme="minorHAnsi"/>
          <w:lang w:eastAsia="x-none"/>
        </w:rPr>
      </w:pPr>
    </w:p>
    <w:sectPr w:rsidR="00C1059D" w:rsidRPr="004D3A15" w:rsidSect="00D34B84">
      <w:headerReference w:type="default" r:id="rId14"/>
      <w:footerReference w:type="default" r:id="rId15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B43F7" w14:textId="77777777" w:rsidR="009C289B" w:rsidRDefault="009C289B">
      <w:r>
        <w:separator/>
      </w:r>
    </w:p>
  </w:endnote>
  <w:endnote w:type="continuationSeparator" w:id="0">
    <w:p w14:paraId="2835B2B4" w14:textId="77777777" w:rsidR="009C289B" w:rsidRDefault="009C2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2624F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51431">
      <w:rPr>
        <w:noProof/>
      </w:rPr>
      <w:t>4</w:t>
    </w:r>
    <w:r>
      <w:fldChar w:fldCharType="end"/>
    </w:r>
  </w:p>
  <w:p w14:paraId="0AE25076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EB55" w14:textId="77777777" w:rsidR="009C289B" w:rsidRDefault="009C289B">
      <w:r>
        <w:separator/>
      </w:r>
    </w:p>
  </w:footnote>
  <w:footnote w:type="continuationSeparator" w:id="0">
    <w:p w14:paraId="3CD085C7" w14:textId="77777777" w:rsidR="009C289B" w:rsidRDefault="009C28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10DF1" w14:textId="77777777" w:rsidR="00F27A98" w:rsidRPr="006E100D" w:rsidRDefault="00F27A98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6E100D">
      <w:rPr>
        <w:rFonts w:asciiTheme="majorHAnsi" w:hAnsiTheme="majorHAnsi"/>
        <w:color w:val="000000" w:themeColor="text1"/>
        <w:sz w:val="14"/>
        <w:szCs w:val="18"/>
      </w:rPr>
      <w:t>Specyfikacja Warunków Zamówienia (SWZ)</w:t>
    </w:r>
  </w:p>
  <w:p w14:paraId="79092EFF" w14:textId="0949101A" w:rsidR="00F27A98" w:rsidRPr="006B2C28" w:rsidRDefault="00165282" w:rsidP="00F27A98">
    <w:pPr>
      <w:suppressAutoHyphens/>
      <w:ind w:right="187"/>
      <w:rPr>
        <w:rFonts w:asciiTheme="majorHAnsi" w:hAnsiTheme="majorHAnsi"/>
        <w:color w:val="000000" w:themeColor="text1"/>
        <w:sz w:val="14"/>
        <w:szCs w:val="18"/>
      </w:rPr>
    </w:pPr>
    <w:r w:rsidRPr="00165282">
      <w:rPr>
        <w:rFonts w:asciiTheme="majorHAnsi" w:hAnsiTheme="majorHAnsi"/>
        <w:color w:val="000000" w:themeColor="text1"/>
        <w:sz w:val="14"/>
        <w:szCs w:val="18"/>
      </w:rPr>
      <w:t>POST/DYS/OLD/GZ/01368/2026</w:t>
    </w:r>
  </w:p>
  <w:p w14:paraId="032EDEC1" w14:textId="666FF1E4" w:rsidR="0061598E" w:rsidRPr="00786C81" w:rsidRDefault="00F27A98" w:rsidP="00786C81">
    <w:pPr>
      <w:pStyle w:val="Nagwek"/>
    </w:pPr>
    <w:r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6F9FB388" wp14:editId="6E0E5EF3">
          <wp:simplePos x="0" y="0"/>
          <wp:positionH relativeFrom="column">
            <wp:posOffset>5153025</wp:posOffset>
          </wp:positionH>
          <wp:positionV relativeFrom="page">
            <wp:posOffset>312420</wp:posOffset>
          </wp:positionV>
          <wp:extent cx="662940" cy="484505"/>
          <wp:effectExtent l="0" t="0" r="3810" b="0"/>
          <wp:wrapNone/>
          <wp:docPr id="7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1C9413C8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1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45E76488"/>
    <w:multiLevelType w:val="hybridMultilevel"/>
    <w:tmpl w:val="8836FF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8477F1A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4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4C9B16BB"/>
    <w:multiLevelType w:val="hybridMultilevel"/>
    <w:tmpl w:val="8C38E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1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2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5" w15:restartNumberingAfterBreak="0">
    <w:nsid w:val="665B0272"/>
    <w:multiLevelType w:val="multilevel"/>
    <w:tmpl w:val="8500E3E8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18"/>
        <w:szCs w:val="1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6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047218630">
    <w:abstractNumId w:val="75"/>
  </w:num>
  <w:num w:numId="2" w16cid:durableId="1105616302">
    <w:abstractNumId w:val="66"/>
  </w:num>
  <w:num w:numId="3" w16cid:durableId="148330914">
    <w:abstractNumId w:val="69"/>
  </w:num>
  <w:num w:numId="4" w16cid:durableId="480079949">
    <w:abstractNumId w:val="76"/>
  </w:num>
  <w:num w:numId="5" w16cid:durableId="1093863338">
    <w:abstractNumId w:val="64"/>
  </w:num>
  <w:num w:numId="6" w16cid:durableId="1645967247">
    <w:abstractNumId w:val="72"/>
  </w:num>
  <w:num w:numId="7" w16cid:durableId="424689309">
    <w:abstractNumId w:val="81"/>
  </w:num>
  <w:num w:numId="8" w16cid:durableId="1485976395">
    <w:abstractNumId w:val="80"/>
  </w:num>
  <w:num w:numId="9" w16cid:durableId="92626287">
    <w:abstractNumId w:val="77"/>
  </w:num>
  <w:num w:numId="10" w16cid:durableId="1326209013">
    <w:abstractNumId w:val="53"/>
  </w:num>
  <w:num w:numId="11" w16cid:durableId="97794200">
    <w:abstractNumId w:val="55"/>
  </w:num>
  <w:num w:numId="12" w16cid:durableId="2018262811">
    <w:abstractNumId w:val="73"/>
  </w:num>
  <w:num w:numId="13" w16cid:durableId="784693647">
    <w:abstractNumId w:val="65"/>
  </w:num>
  <w:num w:numId="14" w16cid:durableId="915280721">
    <w:abstractNumId w:val="68"/>
  </w:num>
  <w:num w:numId="15" w16cid:durableId="1955794492">
    <w:abstractNumId w:val="79"/>
  </w:num>
  <w:num w:numId="16" w16cid:durableId="1953708459">
    <w:abstractNumId w:val="60"/>
  </w:num>
  <w:num w:numId="17" w16cid:durableId="175195128">
    <w:abstractNumId w:val="71"/>
  </w:num>
  <w:num w:numId="18" w16cid:durableId="669337113">
    <w:abstractNumId w:val="58"/>
  </w:num>
  <w:num w:numId="19" w16cid:durableId="766653636">
    <w:abstractNumId w:val="59"/>
  </w:num>
  <w:num w:numId="20" w16cid:durableId="690880529">
    <w:abstractNumId w:val="57"/>
  </w:num>
  <w:num w:numId="21" w16cid:durableId="2011982483">
    <w:abstractNumId w:val="70"/>
  </w:num>
  <w:num w:numId="22" w16cid:durableId="609750199">
    <w:abstractNumId w:val="62"/>
  </w:num>
  <w:num w:numId="23" w16cid:durableId="1462764286">
    <w:abstractNumId w:val="78"/>
  </w:num>
  <w:num w:numId="24" w16cid:durableId="1021122549">
    <w:abstractNumId w:val="74"/>
  </w:num>
  <w:num w:numId="25" w16cid:durableId="495338910">
    <w:abstractNumId w:val="61"/>
  </w:num>
  <w:num w:numId="26" w16cid:durableId="736896853">
    <w:abstractNumId w:val="67"/>
  </w:num>
  <w:num w:numId="27" w16cid:durableId="2104298357">
    <w:abstractNumId w:val="54"/>
  </w:num>
  <w:num w:numId="28" w16cid:durableId="2033264794">
    <w:abstractNumId w:val="63"/>
  </w:num>
  <w:num w:numId="29" w16cid:durableId="79496709">
    <w:abstractNumId w:val="5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27D0E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6254"/>
    <w:rsid w:val="000B644A"/>
    <w:rsid w:val="000B6ECC"/>
    <w:rsid w:val="000B74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501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501A5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5282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997"/>
    <w:rsid w:val="001B1F1F"/>
    <w:rsid w:val="001B392A"/>
    <w:rsid w:val="001B46CD"/>
    <w:rsid w:val="001B56DF"/>
    <w:rsid w:val="001B6631"/>
    <w:rsid w:val="001B7497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BA6"/>
    <w:rsid w:val="001E6F56"/>
    <w:rsid w:val="001F04E0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0CE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679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33CD"/>
    <w:rsid w:val="002F4B02"/>
    <w:rsid w:val="002F4CFA"/>
    <w:rsid w:val="002F55D4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2759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220B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06F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2CB"/>
    <w:rsid w:val="00582314"/>
    <w:rsid w:val="005826C7"/>
    <w:rsid w:val="005835FD"/>
    <w:rsid w:val="00584692"/>
    <w:rsid w:val="00585656"/>
    <w:rsid w:val="00586673"/>
    <w:rsid w:val="00587225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0C3"/>
    <w:rsid w:val="005B5514"/>
    <w:rsid w:val="005B5885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9CF"/>
    <w:rsid w:val="005F3B88"/>
    <w:rsid w:val="005F3BF8"/>
    <w:rsid w:val="005F52BE"/>
    <w:rsid w:val="005F5582"/>
    <w:rsid w:val="005F5D83"/>
    <w:rsid w:val="005F609C"/>
    <w:rsid w:val="005F6644"/>
    <w:rsid w:val="005F7029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1D93"/>
    <w:rsid w:val="00622307"/>
    <w:rsid w:val="006250E1"/>
    <w:rsid w:val="00626295"/>
    <w:rsid w:val="00626FC6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2A1D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30F4D"/>
    <w:rsid w:val="00733776"/>
    <w:rsid w:val="007350AA"/>
    <w:rsid w:val="00737548"/>
    <w:rsid w:val="007376D9"/>
    <w:rsid w:val="007414E8"/>
    <w:rsid w:val="0074219B"/>
    <w:rsid w:val="007446BD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8F4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691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357"/>
    <w:rsid w:val="00870762"/>
    <w:rsid w:val="008720F4"/>
    <w:rsid w:val="00872138"/>
    <w:rsid w:val="0087323C"/>
    <w:rsid w:val="00873680"/>
    <w:rsid w:val="0087433C"/>
    <w:rsid w:val="0087550A"/>
    <w:rsid w:val="008770B9"/>
    <w:rsid w:val="00877329"/>
    <w:rsid w:val="00880AC3"/>
    <w:rsid w:val="00880BD3"/>
    <w:rsid w:val="00880CA9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D7413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6F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4094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C40"/>
    <w:rsid w:val="009C0F95"/>
    <w:rsid w:val="009C1E7C"/>
    <w:rsid w:val="009C21C8"/>
    <w:rsid w:val="009C22D2"/>
    <w:rsid w:val="009C289B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513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463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DEC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E28D6"/>
    <w:rsid w:val="00AE2A68"/>
    <w:rsid w:val="00AE2C30"/>
    <w:rsid w:val="00AE3E33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4286"/>
    <w:rsid w:val="00B45067"/>
    <w:rsid w:val="00B47433"/>
    <w:rsid w:val="00B518F5"/>
    <w:rsid w:val="00B51DF9"/>
    <w:rsid w:val="00B53621"/>
    <w:rsid w:val="00B54340"/>
    <w:rsid w:val="00B57F6C"/>
    <w:rsid w:val="00B60DAA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58F3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059D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7679"/>
    <w:rsid w:val="00C37B72"/>
    <w:rsid w:val="00C37FFE"/>
    <w:rsid w:val="00C40B8C"/>
    <w:rsid w:val="00C4189C"/>
    <w:rsid w:val="00C41B15"/>
    <w:rsid w:val="00C42558"/>
    <w:rsid w:val="00C43159"/>
    <w:rsid w:val="00C43855"/>
    <w:rsid w:val="00C43BD5"/>
    <w:rsid w:val="00C447D3"/>
    <w:rsid w:val="00C44D70"/>
    <w:rsid w:val="00C47932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5BC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654"/>
    <w:rsid w:val="00CC0995"/>
    <w:rsid w:val="00CC1641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616E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62C3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3CF9"/>
    <w:rsid w:val="00D54176"/>
    <w:rsid w:val="00D546E5"/>
    <w:rsid w:val="00D54FCC"/>
    <w:rsid w:val="00D57FE5"/>
    <w:rsid w:val="00D6023E"/>
    <w:rsid w:val="00D61769"/>
    <w:rsid w:val="00D62F69"/>
    <w:rsid w:val="00D63792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D0D"/>
    <w:rsid w:val="00D9189F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D44"/>
    <w:rsid w:val="00DE2DC4"/>
    <w:rsid w:val="00DE3624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11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1AA2"/>
    <w:rsid w:val="00E3227C"/>
    <w:rsid w:val="00E32DD4"/>
    <w:rsid w:val="00E34EC2"/>
    <w:rsid w:val="00E357A5"/>
    <w:rsid w:val="00E40F45"/>
    <w:rsid w:val="00E42B4B"/>
    <w:rsid w:val="00E448E6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66EB8"/>
    <w:rsid w:val="00E71B64"/>
    <w:rsid w:val="00E72A7F"/>
    <w:rsid w:val="00E72F51"/>
    <w:rsid w:val="00E738EB"/>
    <w:rsid w:val="00E75477"/>
    <w:rsid w:val="00E76731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762"/>
    <w:rsid w:val="00ED5220"/>
    <w:rsid w:val="00ED56D8"/>
    <w:rsid w:val="00ED615E"/>
    <w:rsid w:val="00ED7BE9"/>
    <w:rsid w:val="00EE0089"/>
    <w:rsid w:val="00EE167C"/>
    <w:rsid w:val="00EE17D1"/>
    <w:rsid w:val="00EE1D04"/>
    <w:rsid w:val="00EE382C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20C5"/>
    <w:rsid w:val="00F026F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A9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169"/>
    <w:rsid w:val="00F503F4"/>
    <w:rsid w:val="00F51431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F32584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D162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- Specyfikacja techniczna dla cz. 5.docx</dmsv2BaseFileName>
    <dmsv2BaseDisplayName xmlns="http://schemas.microsoft.com/sharepoint/v3">Załącznik nr 1.3 do SWZ - Specyfikacja techniczna dla cz. 5</dmsv2BaseDisplayName>
    <dmsv2SWPP2ObjectNumber xmlns="http://schemas.microsoft.com/sharepoint/v3">POST/DYS/OLD/GZ/01368/2026                        </dmsv2SWPP2ObjectNumber>
    <dmsv2SWPP2SumMD5 xmlns="http://schemas.microsoft.com/sharepoint/v3">883205fd0174a2fb0bd3d753892dbf5f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24920016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FJ3FSM7XJ42E-819859022-10187</_dlc_DocId>
    <_dlc_DocIdUrl xmlns="a19cb1c7-c5c7-46d4-85ae-d83685407bba">
      <Url>https://swpp2.dms.gkpge.pl/sites/43/_layouts/15/DocIdRedir.aspx?ID=FJ3FSM7XJ42E-819859022-10187</Url>
      <Description>FJ3FSM7XJ42E-819859022-10187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99E52-E375-46F2-99BA-45928E0484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2C1E885-267E-45FE-954F-0F0EC6A6EDDF}"/>
</file>

<file path=customXml/itemProps3.xml><?xml version="1.0" encoding="utf-8"?>
<ds:datastoreItem xmlns:ds="http://schemas.openxmlformats.org/officeDocument/2006/customXml" ds:itemID="{54CB4872-81D8-4E2C-A537-1233C36FE4A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DED654B1-5373-4E92-BA42-44913B47DE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BDA712-1A1A-4377-8AC3-AD9242A3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1587</Words>
  <Characters>11079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Jarosz Klaudia [PGE Dystr. O.Łódź]</cp:lastModifiedBy>
  <cp:revision>14</cp:revision>
  <cp:lastPrinted>2011-10-20T15:55:00Z</cp:lastPrinted>
  <dcterms:created xsi:type="dcterms:W3CDTF">2025-11-07T11:53:00Z</dcterms:created>
  <dcterms:modified xsi:type="dcterms:W3CDTF">2026-04-13T15:09:00Z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44f316b9-5458-4969-ae01-b4a026f5cd5d</vt:lpwstr>
  </property>
</Properties>
</file>